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49A11" w14:textId="77777777" w:rsidR="008D7C5C" w:rsidRPr="009476DA" w:rsidRDefault="008D7C5C">
      <w:pPr>
        <w:spacing w:before="7" w:line="100" w:lineRule="exact"/>
        <w:rPr>
          <w:rFonts w:asciiTheme="minorHAnsi" w:hAnsiTheme="minorHAnsi" w:cstheme="minorHAnsi"/>
          <w:sz w:val="8"/>
          <w:szCs w:val="8"/>
        </w:rPr>
      </w:pPr>
    </w:p>
    <w:p w14:paraId="3FF74A61" w14:textId="77777777" w:rsidR="008D7C5C" w:rsidRPr="009476DA" w:rsidRDefault="008D7C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CED3AAA" w14:textId="77777777" w:rsidR="008D7C5C" w:rsidRPr="009476DA" w:rsidRDefault="008D7C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9D3A8CF" w14:textId="77777777" w:rsidR="008D7C5C" w:rsidRPr="009476DA" w:rsidRDefault="008D7C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7FFCFBD" w14:textId="77777777" w:rsidR="008D7C5C" w:rsidRPr="009476DA" w:rsidRDefault="008D7C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BD14486" w14:textId="77777777" w:rsidR="008D7C5C" w:rsidRPr="009476DA" w:rsidRDefault="009476DA">
      <w:pPr>
        <w:ind w:left="118" w:right="-54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7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7"/>
          <w:sz w:val="18"/>
          <w:szCs w:val="18"/>
        </w:rPr>
        <w:t>X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7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</w:p>
    <w:p w14:paraId="363EB1BB" w14:textId="77777777" w:rsidR="008D7C5C" w:rsidRPr="009476DA" w:rsidRDefault="008D7C5C">
      <w:pPr>
        <w:spacing w:before="5" w:line="100" w:lineRule="exact"/>
        <w:rPr>
          <w:rFonts w:asciiTheme="minorHAnsi" w:hAnsiTheme="minorHAnsi" w:cstheme="minorHAnsi"/>
          <w:sz w:val="9"/>
          <w:szCs w:val="9"/>
        </w:rPr>
      </w:pPr>
    </w:p>
    <w:p w14:paraId="1E351FBD" w14:textId="77777777" w:rsidR="008D7C5C" w:rsidRPr="009476DA" w:rsidRDefault="008D7C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70F501A" w14:textId="77777777" w:rsidR="008D7C5C" w:rsidRPr="009476DA" w:rsidRDefault="009476DA">
      <w:pPr>
        <w:spacing w:line="472" w:lineRule="auto"/>
        <w:ind w:left="118" w:right="167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B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si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9476DA">
        <w:rPr>
          <w:rFonts w:asciiTheme="minorHAnsi" w:hAnsiTheme="minorHAnsi" w:cstheme="minorHAnsi"/>
          <w:i/>
          <w:sz w:val="18"/>
          <w:szCs w:val="18"/>
        </w:rPr>
        <w:t>s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G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ow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9476DA">
        <w:rPr>
          <w:rFonts w:asciiTheme="minorHAnsi" w:hAnsiTheme="minorHAnsi" w:cstheme="minorHAnsi"/>
          <w:i/>
          <w:sz w:val="18"/>
          <w:szCs w:val="18"/>
        </w:rPr>
        <w:t xml:space="preserve">h 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O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ona</w:t>
      </w:r>
      <w:r w:rsidRPr="009476DA">
        <w:rPr>
          <w:rFonts w:asciiTheme="minorHAnsi" w:hAnsiTheme="minorHAnsi" w:cstheme="minorHAnsi"/>
          <w:i/>
          <w:sz w:val="18"/>
          <w:szCs w:val="18"/>
        </w:rPr>
        <w:t>l</w:t>
      </w:r>
      <w:r w:rsidRPr="009476DA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Exce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ll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9476DA">
        <w:rPr>
          <w:rFonts w:asciiTheme="minorHAnsi" w:hAnsiTheme="minorHAnsi" w:cstheme="minorHAnsi"/>
          <w:i/>
          <w:sz w:val="18"/>
          <w:szCs w:val="18"/>
        </w:rPr>
        <w:t xml:space="preserve">e 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st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9476DA">
        <w:rPr>
          <w:rFonts w:asciiTheme="minorHAnsi" w:hAnsiTheme="minorHAnsi" w:cstheme="minorHAnsi"/>
          <w:i/>
          <w:spacing w:val="7"/>
          <w:sz w:val="18"/>
          <w:szCs w:val="18"/>
        </w:rPr>
        <w:t>e</w:t>
      </w:r>
      <w:r w:rsidRPr="009476DA">
        <w:rPr>
          <w:rFonts w:asciiTheme="minorHAnsi" w:hAnsiTheme="minorHAnsi" w:cstheme="minorHAnsi"/>
          <w:i/>
          <w:sz w:val="18"/>
          <w:szCs w:val="18"/>
        </w:rPr>
        <w:t>r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Sa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tisf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9476DA">
        <w:rPr>
          <w:rFonts w:asciiTheme="minorHAnsi" w:hAnsiTheme="minorHAnsi" w:cstheme="minorHAnsi"/>
          <w:i/>
          <w:spacing w:val="7"/>
          <w:sz w:val="18"/>
          <w:szCs w:val="18"/>
        </w:rPr>
        <w:t>c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i/>
          <w:sz w:val="18"/>
          <w:szCs w:val="18"/>
        </w:rPr>
        <w:t>n</w:t>
      </w:r>
    </w:p>
    <w:p w14:paraId="2180E95D" w14:textId="77777777" w:rsidR="008D7C5C" w:rsidRPr="009476DA" w:rsidRDefault="009476DA">
      <w:pPr>
        <w:spacing w:before="7"/>
        <w:ind w:left="118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nuou</w:t>
      </w:r>
      <w:r w:rsidRPr="009476DA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9476DA">
        <w:rPr>
          <w:rFonts w:asciiTheme="minorHAnsi" w:hAnsiTheme="minorHAnsi" w:cstheme="minorHAnsi"/>
          <w:i/>
          <w:spacing w:val="7"/>
          <w:sz w:val="18"/>
          <w:szCs w:val="18"/>
        </w:rPr>
        <w:t>r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f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si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ona</w:t>
      </w:r>
      <w:r w:rsidRPr="009476DA">
        <w:rPr>
          <w:rFonts w:asciiTheme="minorHAnsi" w:hAnsiTheme="minorHAnsi" w:cstheme="minorHAnsi"/>
          <w:i/>
          <w:sz w:val="18"/>
          <w:szCs w:val="18"/>
        </w:rPr>
        <w:t>l</w:t>
      </w:r>
    </w:p>
    <w:p w14:paraId="69854842" w14:textId="77777777" w:rsidR="008D7C5C" w:rsidRPr="009476DA" w:rsidRDefault="009476DA">
      <w:pPr>
        <w:spacing w:line="220" w:lineRule="exact"/>
        <w:ind w:left="118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Deve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op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me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9476DA">
        <w:rPr>
          <w:rFonts w:asciiTheme="minorHAnsi" w:hAnsiTheme="minorHAnsi" w:cstheme="minorHAnsi"/>
          <w:i/>
          <w:sz w:val="18"/>
          <w:szCs w:val="18"/>
        </w:rPr>
        <w:t>t</w:t>
      </w:r>
    </w:p>
    <w:p w14:paraId="39320403" w14:textId="77777777" w:rsidR="008D7C5C" w:rsidRPr="009476DA" w:rsidRDefault="008D7C5C">
      <w:pPr>
        <w:spacing w:before="1" w:line="220" w:lineRule="exact"/>
        <w:rPr>
          <w:rFonts w:asciiTheme="minorHAnsi" w:hAnsiTheme="minorHAnsi" w:cstheme="minorHAnsi"/>
        </w:rPr>
      </w:pPr>
    </w:p>
    <w:p w14:paraId="4ED0C07B" w14:textId="77777777" w:rsidR="008D7C5C" w:rsidRPr="009476DA" w:rsidRDefault="009476DA">
      <w:pPr>
        <w:spacing w:line="472" w:lineRule="auto"/>
        <w:ind w:left="118" w:right="298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ob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i/>
          <w:sz w:val="18"/>
          <w:szCs w:val="18"/>
        </w:rPr>
        <w:t>m</w:t>
      </w:r>
      <w:r w:rsidRPr="009476DA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M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anag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eme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9476DA">
        <w:rPr>
          <w:rFonts w:asciiTheme="minorHAnsi" w:hAnsiTheme="minorHAnsi" w:cstheme="minorHAnsi"/>
          <w:i/>
          <w:sz w:val="18"/>
          <w:szCs w:val="18"/>
        </w:rPr>
        <w:t xml:space="preserve">t 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Cli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9476DA">
        <w:rPr>
          <w:rFonts w:asciiTheme="minorHAnsi" w:hAnsiTheme="minorHAnsi" w:cstheme="minorHAnsi"/>
          <w:i/>
          <w:sz w:val="18"/>
          <w:szCs w:val="18"/>
        </w:rPr>
        <w:t>t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ar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pa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i/>
          <w:sz w:val="18"/>
          <w:szCs w:val="18"/>
        </w:rPr>
        <w:t xml:space="preserve">n 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H</w:t>
      </w:r>
      <w:r w:rsidRPr="009476DA">
        <w:rPr>
          <w:rFonts w:asciiTheme="minorHAnsi" w:hAnsiTheme="minorHAnsi" w:cstheme="minorHAnsi"/>
          <w:i/>
          <w:sz w:val="18"/>
          <w:szCs w:val="18"/>
        </w:rPr>
        <w:t>R</w:t>
      </w:r>
      <w:r w:rsidRPr="009476DA">
        <w:rPr>
          <w:rFonts w:asciiTheme="minorHAnsi" w:hAnsiTheme="minorHAnsi" w:cstheme="minorHAnsi"/>
          <w:i/>
          <w:spacing w:val="7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I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ss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i/>
          <w:sz w:val="18"/>
          <w:szCs w:val="18"/>
        </w:rPr>
        <w:t>s</w:t>
      </w:r>
    </w:p>
    <w:p w14:paraId="3974FCE9" w14:textId="77777777" w:rsidR="008D7C5C" w:rsidRPr="009476DA" w:rsidRDefault="009476DA">
      <w:pPr>
        <w:spacing w:before="7"/>
        <w:ind w:left="118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ec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hn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9476DA">
        <w:rPr>
          <w:rFonts w:asciiTheme="minorHAnsi" w:hAnsiTheme="minorHAnsi" w:cstheme="minorHAnsi"/>
          <w:i/>
          <w:sz w:val="18"/>
          <w:szCs w:val="18"/>
        </w:rPr>
        <w:t>l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Re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ou</w:t>
      </w: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9476DA">
        <w:rPr>
          <w:rFonts w:asciiTheme="minorHAnsi" w:hAnsiTheme="minorHAnsi" w:cstheme="minorHAnsi"/>
          <w:i/>
          <w:sz w:val="18"/>
          <w:szCs w:val="18"/>
        </w:rPr>
        <w:t>e</w:t>
      </w:r>
    </w:p>
    <w:p w14:paraId="58174265" w14:textId="77777777" w:rsidR="008D7C5C" w:rsidRPr="009476DA" w:rsidRDefault="009476DA">
      <w:pPr>
        <w:spacing w:line="220" w:lineRule="exact"/>
        <w:ind w:left="118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i/>
          <w:spacing w:val="4"/>
          <w:sz w:val="18"/>
          <w:szCs w:val="18"/>
        </w:rPr>
        <w:t>M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anag</w:t>
      </w:r>
      <w:r w:rsidRPr="009476DA">
        <w:rPr>
          <w:rFonts w:asciiTheme="minorHAnsi" w:hAnsiTheme="minorHAnsi" w:cstheme="minorHAnsi"/>
          <w:i/>
          <w:spacing w:val="5"/>
          <w:sz w:val="18"/>
          <w:szCs w:val="18"/>
        </w:rPr>
        <w:t>eme</w:t>
      </w:r>
      <w:r w:rsidRPr="009476DA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9476DA">
        <w:rPr>
          <w:rFonts w:asciiTheme="minorHAnsi" w:hAnsiTheme="minorHAnsi" w:cstheme="minorHAnsi"/>
          <w:i/>
          <w:sz w:val="18"/>
          <w:szCs w:val="18"/>
        </w:rPr>
        <w:t>t</w:t>
      </w:r>
    </w:p>
    <w:p w14:paraId="0F5B0F09" w14:textId="77777777" w:rsidR="008D7C5C" w:rsidRPr="009476DA" w:rsidRDefault="008D7C5C">
      <w:pPr>
        <w:spacing w:before="7" w:line="120" w:lineRule="exact"/>
        <w:rPr>
          <w:rFonts w:asciiTheme="minorHAnsi" w:hAnsiTheme="minorHAnsi" w:cstheme="minorHAnsi"/>
          <w:sz w:val="10"/>
          <w:szCs w:val="10"/>
        </w:rPr>
      </w:pPr>
    </w:p>
    <w:p w14:paraId="335C86CA" w14:textId="77777777" w:rsidR="008D7C5C" w:rsidRPr="009476DA" w:rsidRDefault="008D7C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FABC7E6" w14:textId="77777777" w:rsidR="008D7C5C" w:rsidRPr="009476DA" w:rsidRDefault="008D7C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C20BE8F" w14:textId="77777777" w:rsidR="008D7C5C" w:rsidRPr="009476DA" w:rsidRDefault="008D7C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F3B6578" w14:textId="77777777" w:rsidR="008D7C5C" w:rsidRPr="009476DA" w:rsidRDefault="008D7C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4B06742" w14:textId="77777777" w:rsidR="008D7C5C" w:rsidRPr="009476DA" w:rsidRDefault="009476DA">
      <w:pPr>
        <w:ind w:left="133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>SS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ION</w:t>
      </w:r>
      <w:r w:rsidRPr="009476DA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>L</w:t>
      </w:r>
    </w:p>
    <w:p w14:paraId="2E7657CC" w14:textId="77777777" w:rsidR="008D7C5C" w:rsidRPr="009476DA" w:rsidRDefault="008D7C5C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0D12FAAA" w14:textId="77777777" w:rsidR="008D7C5C" w:rsidRPr="009476DA" w:rsidRDefault="009476DA">
      <w:pPr>
        <w:ind w:left="133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i/>
          <w:sz w:val="18"/>
          <w:szCs w:val="18"/>
        </w:rPr>
        <w:t>MBA</w:t>
      </w:r>
    </w:p>
    <w:p w14:paraId="2C26FF29" w14:textId="77777777" w:rsidR="008D7C5C" w:rsidRPr="009476DA" w:rsidRDefault="008D7C5C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6F179298" w14:textId="77777777" w:rsidR="008D7C5C" w:rsidRPr="009476DA" w:rsidRDefault="009476DA">
      <w:pPr>
        <w:ind w:left="133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i/>
          <w:sz w:val="18"/>
          <w:szCs w:val="18"/>
        </w:rPr>
        <w:t>F</w:t>
      </w:r>
      <w:r w:rsidRPr="009476DA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9476DA">
        <w:rPr>
          <w:rFonts w:asciiTheme="minorHAnsi" w:hAnsiTheme="minorHAnsi" w:cstheme="minorHAnsi"/>
          <w:i/>
          <w:sz w:val="18"/>
          <w:szCs w:val="18"/>
        </w:rPr>
        <w:t>e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i/>
          <w:sz w:val="18"/>
          <w:szCs w:val="18"/>
        </w:rPr>
        <w:t>ch</w:t>
      </w:r>
      <w:r w:rsidRPr="009476D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p</w:t>
      </w:r>
      <w:r w:rsidRPr="009476DA">
        <w:rPr>
          <w:rFonts w:asciiTheme="minorHAnsi" w:hAnsiTheme="minorHAnsi" w:cstheme="minorHAnsi"/>
          <w:i/>
          <w:sz w:val="18"/>
          <w:szCs w:val="18"/>
        </w:rPr>
        <w:t>e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9476DA">
        <w:rPr>
          <w:rFonts w:asciiTheme="minorHAnsi" w:hAnsiTheme="minorHAnsi" w:cstheme="minorHAnsi"/>
          <w:i/>
          <w:sz w:val="18"/>
          <w:szCs w:val="18"/>
        </w:rPr>
        <w:t>k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9476DA">
        <w:rPr>
          <w:rFonts w:asciiTheme="minorHAnsi" w:hAnsiTheme="minorHAnsi" w:cstheme="minorHAnsi"/>
          <w:i/>
          <w:sz w:val="18"/>
          <w:szCs w:val="18"/>
        </w:rPr>
        <w:t>r</w:t>
      </w:r>
    </w:p>
    <w:p w14:paraId="765FD517" w14:textId="77777777" w:rsidR="008D7C5C" w:rsidRPr="009476DA" w:rsidRDefault="008D7C5C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557EC791" w14:textId="77777777" w:rsidR="008D7C5C" w:rsidRPr="009476DA" w:rsidRDefault="009476DA">
      <w:pPr>
        <w:ind w:left="133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i/>
          <w:sz w:val="18"/>
          <w:szCs w:val="18"/>
        </w:rPr>
        <w:t>Germ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9476DA">
        <w:rPr>
          <w:rFonts w:asciiTheme="minorHAnsi" w:hAnsiTheme="minorHAnsi" w:cstheme="minorHAnsi"/>
          <w:i/>
          <w:sz w:val="18"/>
          <w:szCs w:val="18"/>
        </w:rPr>
        <w:t>n</w:t>
      </w:r>
      <w:r w:rsidRPr="009476DA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p</w:t>
      </w:r>
      <w:r w:rsidRPr="009476DA">
        <w:rPr>
          <w:rFonts w:asciiTheme="minorHAnsi" w:hAnsiTheme="minorHAnsi" w:cstheme="minorHAnsi"/>
          <w:i/>
          <w:spacing w:val="2"/>
          <w:sz w:val="18"/>
          <w:szCs w:val="18"/>
        </w:rPr>
        <w:t>e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9476DA">
        <w:rPr>
          <w:rFonts w:asciiTheme="minorHAnsi" w:hAnsiTheme="minorHAnsi" w:cstheme="minorHAnsi"/>
          <w:i/>
          <w:sz w:val="18"/>
          <w:szCs w:val="18"/>
        </w:rPr>
        <w:t>k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9476DA">
        <w:rPr>
          <w:rFonts w:asciiTheme="minorHAnsi" w:hAnsiTheme="minorHAnsi" w:cstheme="minorHAnsi"/>
          <w:i/>
          <w:sz w:val="18"/>
          <w:szCs w:val="18"/>
        </w:rPr>
        <w:t>r</w:t>
      </w:r>
    </w:p>
    <w:p w14:paraId="7BBAFB63" w14:textId="77777777" w:rsidR="008D7C5C" w:rsidRPr="009476DA" w:rsidRDefault="008D7C5C">
      <w:pPr>
        <w:spacing w:before="2" w:line="100" w:lineRule="exact"/>
        <w:rPr>
          <w:rFonts w:asciiTheme="minorHAnsi" w:hAnsiTheme="minorHAnsi" w:cstheme="minorHAnsi"/>
          <w:sz w:val="8"/>
          <w:szCs w:val="8"/>
        </w:rPr>
      </w:pPr>
    </w:p>
    <w:p w14:paraId="4F4AEC84" w14:textId="77777777" w:rsidR="008D7C5C" w:rsidRPr="009476DA" w:rsidRDefault="008D7C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8605EFF" w14:textId="77777777" w:rsidR="008D7C5C" w:rsidRPr="009476DA" w:rsidRDefault="008D7C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4290459" w14:textId="77777777" w:rsidR="008D7C5C" w:rsidRPr="009476DA" w:rsidRDefault="008D7C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498AE82" w14:textId="77777777" w:rsidR="008D7C5C" w:rsidRPr="009476DA" w:rsidRDefault="008D7C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06BABE2" w14:textId="77777777" w:rsidR="008D7C5C" w:rsidRPr="009476DA" w:rsidRDefault="008D7C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DADE434" w14:textId="77777777" w:rsidR="008D7C5C" w:rsidRPr="009476DA" w:rsidRDefault="009476DA">
      <w:pPr>
        <w:spacing w:line="517" w:lineRule="auto"/>
        <w:ind w:left="133" w:right="239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9476DA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KI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>LL</w:t>
      </w:r>
      <w:r w:rsidRPr="009476DA">
        <w:rPr>
          <w:rFonts w:asciiTheme="minorHAnsi" w:hAnsiTheme="minorHAnsi" w:cstheme="minorHAnsi"/>
          <w:sz w:val="18"/>
          <w:szCs w:val="18"/>
        </w:rPr>
        <w:t xml:space="preserve">S </w:t>
      </w:r>
      <w:r w:rsidRPr="009476DA">
        <w:rPr>
          <w:rFonts w:asciiTheme="minorHAnsi" w:hAnsiTheme="minorHAnsi" w:cstheme="minorHAnsi"/>
          <w:i/>
          <w:sz w:val="18"/>
          <w:szCs w:val="18"/>
        </w:rPr>
        <w:t>E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i/>
          <w:sz w:val="18"/>
          <w:szCs w:val="18"/>
        </w:rPr>
        <w:t>t</w:t>
      </w:r>
      <w:r w:rsidRPr="009476DA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9476DA">
        <w:rPr>
          <w:rFonts w:asciiTheme="minorHAnsi" w:hAnsiTheme="minorHAnsi" w:cstheme="minorHAnsi"/>
          <w:i/>
          <w:sz w:val="18"/>
          <w:szCs w:val="18"/>
        </w:rPr>
        <w:t>e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p</w:t>
      </w:r>
      <w:r w:rsidRPr="009476DA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9476DA">
        <w:rPr>
          <w:rFonts w:asciiTheme="minorHAnsi" w:hAnsiTheme="minorHAnsi" w:cstheme="minorHAnsi"/>
          <w:i/>
          <w:sz w:val="18"/>
          <w:szCs w:val="18"/>
        </w:rPr>
        <w:t>e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i/>
          <w:sz w:val="18"/>
          <w:szCs w:val="18"/>
        </w:rPr>
        <w:t>e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u</w:t>
      </w:r>
      <w:r w:rsidRPr="009476DA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9476DA">
        <w:rPr>
          <w:rFonts w:asciiTheme="minorHAnsi" w:hAnsiTheme="minorHAnsi" w:cstheme="minorHAnsi"/>
          <w:i/>
          <w:sz w:val="18"/>
          <w:szCs w:val="18"/>
        </w:rPr>
        <w:t>i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9476DA">
        <w:rPr>
          <w:rFonts w:asciiTheme="minorHAnsi" w:hAnsiTheme="minorHAnsi" w:cstheme="minorHAnsi"/>
          <w:i/>
          <w:sz w:val="18"/>
          <w:szCs w:val="18"/>
        </w:rPr>
        <w:t>l</w:t>
      </w:r>
      <w:r w:rsidRPr="009476DA">
        <w:rPr>
          <w:rFonts w:asciiTheme="minorHAnsi" w:hAnsiTheme="minorHAnsi" w:cstheme="minorHAnsi"/>
          <w:i/>
          <w:spacing w:val="-1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z w:val="18"/>
          <w:szCs w:val="18"/>
        </w:rPr>
        <w:t>s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p</w:t>
      </w:r>
      <w:r w:rsidRPr="009476DA">
        <w:rPr>
          <w:rFonts w:asciiTheme="minorHAnsi" w:hAnsiTheme="minorHAnsi" w:cstheme="minorHAnsi"/>
          <w:i/>
          <w:sz w:val="18"/>
          <w:szCs w:val="18"/>
        </w:rPr>
        <w:t>i</w:t>
      </w:r>
      <w:r w:rsidRPr="009476DA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9476DA">
        <w:rPr>
          <w:rFonts w:asciiTheme="minorHAnsi" w:hAnsiTheme="minorHAnsi" w:cstheme="minorHAnsi"/>
          <w:i/>
          <w:sz w:val="18"/>
          <w:szCs w:val="18"/>
        </w:rPr>
        <w:t>it Per</w:t>
      </w:r>
      <w:r w:rsidRPr="009476DA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ua</w:t>
      </w:r>
      <w:r w:rsidRPr="009476DA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i/>
          <w:sz w:val="18"/>
          <w:szCs w:val="18"/>
        </w:rPr>
        <w:t>ive</w:t>
      </w:r>
      <w:r w:rsidRPr="009476DA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z w:val="18"/>
          <w:szCs w:val="18"/>
        </w:rPr>
        <w:t>&amp;</w:t>
      </w:r>
      <w:r w:rsidRPr="009476DA">
        <w:rPr>
          <w:rFonts w:asciiTheme="minorHAnsi" w:hAnsiTheme="minorHAnsi" w:cstheme="minorHAnsi"/>
          <w:i/>
          <w:spacing w:val="-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9476DA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9476DA">
        <w:rPr>
          <w:rFonts w:asciiTheme="minorHAnsi" w:hAnsiTheme="minorHAnsi" w:cstheme="minorHAnsi"/>
          <w:i/>
          <w:spacing w:val="2"/>
          <w:sz w:val="18"/>
          <w:szCs w:val="18"/>
        </w:rPr>
        <w:t>t</w:t>
      </w:r>
      <w:r w:rsidRPr="009476DA">
        <w:rPr>
          <w:rFonts w:asciiTheme="minorHAnsi" w:hAnsiTheme="minorHAnsi" w:cstheme="minorHAnsi"/>
          <w:i/>
          <w:sz w:val="18"/>
          <w:szCs w:val="18"/>
        </w:rPr>
        <w:t>ic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u</w:t>
      </w:r>
      <w:r w:rsidRPr="009476DA">
        <w:rPr>
          <w:rFonts w:asciiTheme="minorHAnsi" w:hAnsiTheme="minorHAnsi" w:cstheme="minorHAnsi"/>
          <w:i/>
          <w:sz w:val="18"/>
          <w:szCs w:val="18"/>
        </w:rPr>
        <w:t>l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9476DA">
        <w:rPr>
          <w:rFonts w:asciiTheme="minorHAnsi" w:hAnsiTheme="minorHAnsi" w:cstheme="minorHAnsi"/>
          <w:i/>
          <w:sz w:val="18"/>
          <w:szCs w:val="18"/>
        </w:rPr>
        <w:t>te</w:t>
      </w:r>
    </w:p>
    <w:p w14:paraId="23187656" w14:textId="77777777" w:rsidR="008D7C5C" w:rsidRPr="009476DA" w:rsidRDefault="009476DA">
      <w:pPr>
        <w:spacing w:before="35"/>
        <w:ind w:left="133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i/>
          <w:sz w:val="18"/>
          <w:szCs w:val="18"/>
        </w:rPr>
        <w:t>Rel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9476DA">
        <w:rPr>
          <w:rFonts w:asciiTheme="minorHAnsi" w:hAnsiTheme="minorHAnsi" w:cstheme="minorHAnsi"/>
          <w:i/>
          <w:sz w:val="18"/>
          <w:szCs w:val="18"/>
        </w:rPr>
        <w:t>ti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on</w:t>
      </w:r>
      <w:r w:rsidRPr="009476DA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9476DA">
        <w:rPr>
          <w:rFonts w:asciiTheme="minorHAnsi" w:hAnsiTheme="minorHAnsi" w:cstheme="minorHAnsi"/>
          <w:i/>
          <w:sz w:val="18"/>
          <w:szCs w:val="18"/>
        </w:rPr>
        <w:t>ip</w:t>
      </w:r>
      <w:r w:rsidRPr="009476DA">
        <w:rPr>
          <w:rFonts w:asciiTheme="minorHAnsi" w:hAnsiTheme="minorHAnsi" w:cstheme="minorHAnsi"/>
          <w:i/>
          <w:spacing w:val="-9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d</w:t>
      </w:r>
      <w:r w:rsidRPr="009476DA">
        <w:rPr>
          <w:rFonts w:asciiTheme="minorHAnsi" w:hAnsiTheme="minorHAnsi" w:cstheme="minorHAnsi"/>
          <w:i/>
          <w:sz w:val="18"/>
          <w:szCs w:val="18"/>
        </w:rPr>
        <w:t>e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v</w:t>
      </w:r>
      <w:r w:rsidRPr="009476DA">
        <w:rPr>
          <w:rFonts w:asciiTheme="minorHAnsi" w:hAnsiTheme="minorHAnsi" w:cstheme="minorHAnsi"/>
          <w:i/>
          <w:sz w:val="18"/>
          <w:szCs w:val="18"/>
        </w:rPr>
        <w:t>el</w:t>
      </w:r>
      <w:r w:rsidRPr="009476DA">
        <w:rPr>
          <w:rFonts w:asciiTheme="minorHAnsi" w:hAnsiTheme="minorHAnsi" w:cstheme="minorHAnsi"/>
          <w:i/>
          <w:spacing w:val="-1"/>
          <w:sz w:val="18"/>
          <w:szCs w:val="18"/>
        </w:rPr>
        <w:t>o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p</w:t>
      </w:r>
      <w:r w:rsidRPr="009476DA">
        <w:rPr>
          <w:rFonts w:asciiTheme="minorHAnsi" w:hAnsiTheme="minorHAnsi" w:cstheme="minorHAnsi"/>
          <w:i/>
          <w:sz w:val="18"/>
          <w:szCs w:val="18"/>
        </w:rPr>
        <w:t>me</w:t>
      </w:r>
      <w:r w:rsidRPr="009476DA">
        <w:rPr>
          <w:rFonts w:asciiTheme="minorHAnsi" w:hAnsiTheme="minorHAnsi" w:cstheme="minorHAnsi"/>
          <w:i/>
          <w:spacing w:val="2"/>
          <w:sz w:val="18"/>
          <w:szCs w:val="18"/>
        </w:rPr>
        <w:t>n</w:t>
      </w:r>
      <w:r w:rsidRPr="009476DA">
        <w:rPr>
          <w:rFonts w:asciiTheme="minorHAnsi" w:hAnsiTheme="minorHAnsi" w:cstheme="minorHAnsi"/>
          <w:i/>
          <w:sz w:val="18"/>
          <w:szCs w:val="18"/>
        </w:rPr>
        <w:t>t</w:t>
      </w:r>
    </w:p>
    <w:p w14:paraId="7C8073BE" w14:textId="77777777" w:rsidR="008D7C5C" w:rsidRPr="009476DA" w:rsidRDefault="008D7C5C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66E52A32" w14:textId="77777777" w:rsidR="008D7C5C" w:rsidRPr="009476DA" w:rsidRDefault="009476DA">
      <w:pPr>
        <w:ind w:left="133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In</w:t>
      </w:r>
      <w:r w:rsidRPr="009476DA">
        <w:rPr>
          <w:rFonts w:asciiTheme="minorHAnsi" w:hAnsiTheme="minorHAnsi" w:cstheme="minorHAnsi"/>
          <w:i/>
          <w:sz w:val="18"/>
          <w:szCs w:val="18"/>
        </w:rPr>
        <w:t>fl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u</w:t>
      </w:r>
      <w:r w:rsidRPr="009476DA">
        <w:rPr>
          <w:rFonts w:asciiTheme="minorHAnsi" w:hAnsiTheme="minorHAnsi" w:cstheme="minorHAnsi"/>
          <w:i/>
          <w:sz w:val="18"/>
          <w:szCs w:val="18"/>
        </w:rPr>
        <w:t>e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i/>
          <w:sz w:val="18"/>
          <w:szCs w:val="18"/>
        </w:rPr>
        <w:t>ci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i/>
          <w:sz w:val="18"/>
          <w:szCs w:val="18"/>
        </w:rPr>
        <w:t>g</w:t>
      </w:r>
      <w:r w:rsidRPr="009476DA">
        <w:rPr>
          <w:rFonts w:asciiTheme="minorHAnsi" w:hAnsiTheme="minorHAnsi" w:cstheme="minorHAnsi"/>
          <w:i/>
          <w:spacing w:val="-10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i/>
          <w:sz w:val="18"/>
          <w:szCs w:val="18"/>
        </w:rPr>
        <w:t>kills</w:t>
      </w:r>
    </w:p>
    <w:p w14:paraId="0090A8D8" w14:textId="77777777" w:rsidR="008D7C5C" w:rsidRPr="009476DA" w:rsidRDefault="008D7C5C">
      <w:pPr>
        <w:spacing w:before="6" w:line="120" w:lineRule="exact"/>
        <w:rPr>
          <w:rFonts w:asciiTheme="minorHAnsi" w:hAnsiTheme="minorHAnsi" w:cstheme="minorHAnsi"/>
          <w:sz w:val="10"/>
          <w:szCs w:val="10"/>
        </w:rPr>
      </w:pPr>
    </w:p>
    <w:p w14:paraId="48AA106E" w14:textId="77777777" w:rsidR="008D7C5C" w:rsidRPr="009476DA" w:rsidRDefault="008D7C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F451B03" w14:textId="77777777" w:rsidR="008D7C5C" w:rsidRPr="009476DA" w:rsidRDefault="008D7C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92A193B" w14:textId="77777777" w:rsidR="008D7C5C" w:rsidRPr="009476DA" w:rsidRDefault="008D7C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F16CFCA" w14:textId="77777777" w:rsidR="008D7C5C" w:rsidRPr="009476DA" w:rsidRDefault="008D7C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92E4CAD" w14:textId="77777777" w:rsidR="008D7C5C" w:rsidRPr="009476DA" w:rsidRDefault="008D7C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0406FF3" w14:textId="77777777" w:rsidR="008D7C5C" w:rsidRPr="009476DA" w:rsidRDefault="008D7C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31394B8" w14:textId="77777777" w:rsidR="008D7C5C" w:rsidRPr="009476DA" w:rsidRDefault="009476DA">
      <w:pPr>
        <w:ind w:left="133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9476DA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>L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</w:p>
    <w:p w14:paraId="113D2FB6" w14:textId="77777777" w:rsidR="008D7C5C" w:rsidRPr="009476DA" w:rsidRDefault="008D7C5C">
      <w:pPr>
        <w:spacing w:before="18" w:line="220" w:lineRule="exact"/>
        <w:rPr>
          <w:rFonts w:asciiTheme="minorHAnsi" w:hAnsiTheme="minorHAnsi" w:cstheme="minorHAnsi"/>
        </w:rPr>
      </w:pPr>
    </w:p>
    <w:p w14:paraId="5FFBBEF0" w14:textId="77777777" w:rsidR="009476DA" w:rsidRDefault="009476DA">
      <w:pPr>
        <w:ind w:left="133" w:right="101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Jarrad Nolan</w:t>
      </w:r>
    </w:p>
    <w:p w14:paraId="735C1CED" w14:textId="4EB7105E" w:rsidR="008D7C5C" w:rsidRPr="009476DA" w:rsidRDefault="009476DA">
      <w:pPr>
        <w:ind w:left="133" w:right="1010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i/>
          <w:sz w:val="18"/>
          <w:szCs w:val="18"/>
        </w:rPr>
        <w:t>D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9476DA">
        <w:rPr>
          <w:rFonts w:asciiTheme="minorHAnsi" w:hAnsiTheme="minorHAnsi" w:cstheme="minorHAnsi"/>
          <w:i/>
          <w:sz w:val="18"/>
          <w:szCs w:val="18"/>
        </w:rPr>
        <w:t>yj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i/>
          <w:sz w:val="18"/>
          <w:szCs w:val="18"/>
        </w:rPr>
        <w:t>b</w:t>
      </w:r>
      <w:r w:rsidRPr="009476DA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z w:val="18"/>
          <w:szCs w:val="18"/>
        </w:rPr>
        <w:t>Ltd T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9476DA">
        <w:rPr>
          <w:rFonts w:asciiTheme="minorHAnsi" w:hAnsiTheme="minorHAnsi" w:cstheme="minorHAnsi"/>
          <w:i/>
          <w:sz w:val="18"/>
          <w:szCs w:val="18"/>
        </w:rPr>
        <w:t>e</w:t>
      </w:r>
      <w:r w:rsidRPr="009476DA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z w:val="18"/>
          <w:szCs w:val="18"/>
        </w:rPr>
        <w:t>Big</w:t>
      </w:r>
      <w:r w:rsidRPr="009476DA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z w:val="18"/>
          <w:szCs w:val="18"/>
        </w:rPr>
        <w:t>Peg Bi</w:t>
      </w:r>
      <w:r w:rsidRPr="009476DA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9476DA">
        <w:rPr>
          <w:rFonts w:asciiTheme="minorHAnsi" w:hAnsiTheme="minorHAnsi" w:cstheme="minorHAnsi"/>
          <w:i/>
          <w:sz w:val="18"/>
          <w:szCs w:val="18"/>
        </w:rPr>
        <w:t>mi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ngha</w:t>
      </w:r>
      <w:r w:rsidRPr="009476DA">
        <w:rPr>
          <w:rFonts w:asciiTheme="minorHAnsi" w:hAnsiTheme="minorHAnsi" w:cstheme="minorHAnsi"/>
          <w:i/>
          <w:sz w:val="18"/>
          <w:szCs w:val="18"/>
        </w:rPr>
        <w:t>m B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1</w:t>
      </w:r>
      <w:r w:rsidRPr="009476DA">
        <w:rPr>
          <w:rFonts w:asciiTheme="minorHAnsi" w:hAnsiTheme="minorHAnsi" w:cstheme="minorHAnsi"/>
          <w:i/>
          <w:sz w:val="18"/>
          <w:szCs w:val="18"/>
        </w:rPr>
        <w:t>8</w:t>
      </w:r>
      <w:r w:rsidRPr="009476DA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6</w:t>
      </w:r>
      <w:r w:rsidRPr="009476DA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i/>
          <w:sz w:val="18"/>
          <w:szCs w:val="18"/>
        </w:rPr>
        <w:t>F</w:t>
      </w:r>
    </w:p>
    <w:p w14:paraId="2FCE98B3" w14:textId="77777777" w:rsidR="008D7C5C" w:rsidRPr="009476DA" w:rsidRDefault="009476DA">
      <w:pPr>
        <w:ind w:left="133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i/>
          <w:sz w:val="18"/>
          <w:szCs w:val="18"/>
        </w:rPr>
        <w:t>T:</w:t>
      </w:r>
      <w:r w:rsidRPr="009476DA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087</w:t>
      </w:r>
      <w:r w:rsidRPr="009476DA">
        <w:rPr>
          <w:rFonts w:asciiTheme="minorHAnsi" w:hAnsiTheme="minorHAnsi" w:cstheme="minorHAnsi"/>
          <w:i/>
          <w:sz w:val="18"/>
          <w:szCs w:val="18"/>
        </w:rPr>
        <w:t>0</w:t>
      </w:r>
      <w:r w:rsidRPr="009476DA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0</w:t>
      </w:r>
      <w:r w:rsidRPr="009476DA">
        <w:rPr>
          <w:rFonts w:asciiTheme="minorHAnsi" w:hAnsiTheme="minorHAnsi" w:cstheme="minorHAnsi"/>
          <w:i/>
          <w:spacing w:val="-1"/>
          <w:sz w:val="18"/>
          <w:szCs w:val="18"/>
        </w:rPr>
        <w:t>6</w:t>
      </w:r>
      <w:r w:rsidRPr="009476DA">
        <w:rPr>
          <w:rFonts w:asciiTheme="minorHAnsi" w:hAnsiTheme="minorHAnsi" w:cstheme="minorHAnsi"/>
          <w:i/>
          <w:sz w:val="18"/>
          <w:szCs w:val="18"/>
        </w:rPr>
        <w:t>1</w:t>
      </w:r>
      <w:r w:rsidRPr="009476DA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0</w:t>
      </w:r>
      <w:r w:rsidRPr="009476DA">
        <w:rPr>
          <w:rFonts w:asciiTheme="minorHAnsi" w:hAnsiTheme="minorHAnsi" w:cstheme="minorHAnsi"/>
          <w:i/>
          <w:spacing w:val="-1"/>
          <w:sz w:val="18"/>
          <w:szCs w:val="18"/>
        </w:rPr>
        <w:t>1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2</w:t>
      </w:r>
      <w:r w:rsidRPr="009476DA">
        <w:rPr>
          <w:rFonts w:asciiTheme="minorHAnsi" w:hAnsiTheme="minorHAnsi" w:cstheme="minorHAnsi"/>
          <w:i/>
          <w:sz w:val="18"/>
          <w:szCs w:val="18"/>
        </w:rPr>
        <w:t>1</w:t>
      </w:r>
    </w:p>
    <w:p w14:paraId="23C4D462" w14:textId="77777777" w:rsidR="008D7C5C" w:rsidRPr="009476DA" w:rsidRDefault="009476DA">
      <w:pPr>
        <w:ind w:left="133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i/>
          <w:sz w:val="18"/>
          <w:szCs w:val="18"/>
        </w:rPr>
        <w:t>M:</w:t>
      </w:r>
      <w:r w:rsidRPr="009476DA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008</w:t>
      </w:r>
      <w:r w:rsidRPr="009476DA">
        <w:rPr>
          <w:rFonts w:asciiTheme="minorHAnsi" w:hAnsiTheme="minorHAnsi" w:cstheme="minorHAnsi"/>
          <w:i/>
          <w:sz w:val="18"/>
          <w:szCs w:val="18"/>
        </w:rPr>
        <w:t>7</w:t>
      </w:r>
      <w:r w:rsidRPr="009476DA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22</w:t>
      </w:r>
      <w:r w:rsidRPr="009476DA">
        <w:rPr>
          <w:rFonts w:asciiTheme="minorHAnsi" w:hAnsiTheme="minorHAnsi" w:cstheme="minorHAnsi"/>
          <w:i/>
          <w:sz w:val="18"/>
          <w:szCs w:val="18"/>
        </w:rPr>
        <w:t>2</w:t>
      </w:r>
      <w:r w:rsidRPr="009476D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9476DA">
        <w:rPr>
          <w:rFonts w:asciiTheme="minorHAnsi" w:hAnsiTheme="minorHAnsi" w:cstheme="minorHAnsi"/>
          <w:i/>
          <w:spacing w:val="-1"/>
          <w:sz w:val="18"/>
          <w:szCs w:val="18"/>
        </w:rPr>
        <w:t>9</w:t>
      </w: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9476DA">
        <w:rPr>
          <w:rFonts w:asciiTheme="minorHAnsi" w:hAnsiTheme="minorHAnsi" w:cstheme="minorHAnsi"/>
          <w:i/>
          <w:sz w:val="18"/>
          <w:szCs w:val="18"/>
        </w:rPr>
        <w:t>9</w:t>
      </w:r>
    </w:p>
    <w:p w14:paraId="511486C5" w14:textId="4A328302" w:rsidR="008D7C5C" w:rsidRPr="009476DA" w:rsidRDefault="009476DA">
      <w:pPr>
        <w:spacing w:line="220" w:lineRule="exact"/>
        <w:ind w:left="133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9476DA">
        <w:rPr>
          <w:rFonts w:asciiTheme="minorHAnsi" w:hAnsiTheme="minorHAnsi" w:cstheme="minorHAnsi"/>
          <w:i/>
          <w:sz w:val="18"/>
          <w:szCs w:val="18"/>
        </w:rPr>
        <w:t>:</w:t>
      </w:r>
      <w:r>
        <w:rPr>
          <w:rFonts w:asciiTheme="minorHAnsi" w:hAnsiTheme="minorHAnsi" w:cstheme="minorHAnsi"/>
          <w:sz w:val="18"/>
          <w:szCs w:val="18"/>
        </w:rPr>
        <w:t>jarrad@gmail.com</w:t>
      </w:r>
    </w:p>
    <w:p w14:paraId="1B83253C" w14:textId="31F83FA7" w:rsidR="008D7C5C" w:rsidRPr="009476DA" w:rsidRDefault="009476DA">
      <w:pPr>
        <w:spacing w:before="37"/>
        <w:rPr>
          <w:rFonts w:asciiTheme="minorHAnsi" w:hAnsiTheme="minorHAnsi" w:cstheme="minorHAnsi"/>
          <w:sz w:val="44"/>
          <w:szCs w:val="44"/>
        </w:rPr>
      </w:pPr>
      <w:r w:rsidRPr="009476DA">
        <w:rPr>
          <w:rFonts w:asciiTheme="minorHAnsi" w:hAnsiTheme="minorHAnsi" w:cstheme="minorHAnsi"/>
          <w:sz w:val="18"/>
          <w:szCs w:val="18"/>
        </w:rPr>
        <w:br w:type="column"/>
      </w:r>
      <w:r>
        <w:rPr>
          <w:rFonts w:ascii="Calibri" w:hAnsi="Calibri" w:cs="Calibri"/>
          <w:sz w:val="22"/>
          <w:szCs w:val="22"/>
        </w:rPr>
        <w:t>Jarrad Nolan</w:t>
      </w:r>
    </w:p>
    <w:p w14:paraId="11383755" w14:textId="77777777" w:rsidR="008D7C5C" w:rsidRPr="009476DA" w:rsidRDefault="009476DA">
      <w:pPr>
        <w:spacing w:before="99"/>
        <w:rPr>
          <w:rFonts w:asciiTheme="minorHAnsi" w:hAnsiTheme="minorHAnsi" w:cstheme="minorHAnsi"/>
          <w:sz w:val="36"/>
          <w:szCs w:val="36"/>
        </w:rPr>
      </w:pPr>
      <w:r w:rsidRPr="009476DA">
        <w:rPr>
          <w:rFonts w:asciiTheme="minorHAnsi" w:hAnsiTheme="minorHAnsi" w:cstheme="minorHAnsi"/>
          <w:sz w:val="36"/>
          <w:szCs w:val="36"/>
        </w:rPr>
        <w:t>B</w:t>
      </w:r>
      <w:r w:rsidRPr="009476DA">
        <w:rPr>
          <w:rFonts w:asciiTheme="minorHAnsi" w:hAnsiTheme="minorHAnsi" w:cstheme="minorHAnsi"/>
          <w:spacing w:val="-2"/>
          <w:sz w:val="36"/>
          <w:szCs w:val="36"/>
        </w:rPr>
        <w:t>u</w:t>
      </w:r>
      <w:r w:rsidRPr="009476DA">
        <w:rPr>
          <w:rFonts w:asciiTheme="minorHAnsi" w:hAnsiTheme="minorHAnsi" w:cstheme="minorHAnsi"/>
          <w:sz w:val="36"/>
          <w:szCs w:val="36"/>
        </w:rPr>
        <w:t>s</w:t>
      </w:r>
      <w:r w:rsidRPr="009476DA">
        <w:rPr>
          <w:rFonts w:asciiTheme="minorHAnsi" w:hAnsiTheme="minorHAnsi" w:cstheme="minorHAnsi"/>
          <w:spacing w:val="-3"/>
          <w:sz w:val="36"/>
          <w:szCs w:val="36"/>
        </w:rPr>
        <w:t>i</w:t>
      </w:r>
      <w:r w:rsidRPr="009476DA">
        <w:rPr>
          <w:rFonts w:asciiTheme="minorHAnsi" w:hAnsiTheme="minorHAnsi" w:cstheme="minorHAnsi"/>
          <w:sz w:val="36"/>
          <w:szCs w:val="36"/>
        </w:rPr>
        <w:t>n</w:t>
      </w:r>
      <w:r w:rsidRPr="009476DA">
        <w:rPr>
          <w:rFonts w:asciiTheme="minorHAnsi" w:hAnsiTheme="minorHAnsi" w:cstheme="minorHAnsi"/>
          <w:spacing w:val="-2"/>
          <w:sz w:val="36"/>
          <w:szCs w:val="36"/>
        </w:rPr>
        <w:t>es</w:t>
      </w:r>
      <w:r w:rsidRPr="009476DA">
        <w:rPr>
          <w:rFonts w:asciiTheme="minorHAnsi" w:hAnsiTheme="minorHAnsi" w:cstheme="minorHAnsi"/>
          <w:sz w:val="36"/>
          <w:szCs w:val="36"/>
        </w:rPr>
        <w:t>s</w:t>
      </w:r>
      <w:r w:rsidRPr="009476DA">
        <w:rPr>
          <w:rFonts w:asciiTheme="minorHAnsi" w:hAnsiTheme="minorHAnsi" w:cstheme="minorHAnsi"/>
          <w:spacing w:val="-1"/>
          <w:sz w:val="36"/>
          <w:szCs w:val="36"/>
        </w:rPr>
        <w:t xml:space="preserve"> O</w:t>
      </w:r>
      <w:r w:rsidRPr="009476DA">
        <w:rPr>
          <w:rFonts w:asciiTheme="minorHAnsi" w:hAnsiTheme="minorHAnsi" w:cstheme="minorHAnsi"/>
          <w:sz w:val="36"/>
          <w:szCs w:val="36"/>
        </w:rPr>
        <w:t>p</w:t>
      </w:r>
      <w:r w:rsidRPr="009476DA">
        <w:rPr>
          <w:rFonts w:asciiTheme="minorHAnsi" w:hAnsiTheme="minorHAnsi" w:cstheme="minorHAnsi"/>
          <w:spacing w:val="-4"/>
          <w:sz w:val="36"/>
          <w:szCs w:val="36"/>
        </w:rPr>
        <w:t>e</w:t>
      </w:r>
      <w:r w:rsidRPr="009476DA">
        <w:rPr>
          <w:rFonts w:asciiTheme="minorHAnsi" w:hAnsiTheme="minorHAnsi" w:cstheme="minorHAnsi"/>
          <w:spacing w:val="-2"/>
          <w:sz w:val="36"/>
          <w:szCs w:val="36"/>
        </w:rPr>
        <w:t>r</w:t>
      </w:r>
      <w:r w:rsidRPr="009476DA">
        <w:rPr>
          <w:rFonts w:asciiTheme="minorHAnsi" w:hAnsiTheme="minorHAnsi" w:cstheme="minorHAnsi"/>
          <w:sz w:val="36"/>
          <w:szCs w:val="36"/>
        </w:rPr>
        <w:t>a</w:t>
      </w:r>
      <w:r w:rsidRPr="009476DA">
        <w:rPr>
          <w:rFonts w:asciiTheme="minorHAnsi" w:hAnsiTheme="minorHAnsi" w:cstheme="minorHAnsi"/>
          <w:spacing w:val="-1"/>
          <w:sz w:val="36"/>
          <w:szCs w:val="36"/>
        </w:rPr>
        <w:t>t</w:t>
      </w:r>
      <w:r w:rsidRPr="009476DA">
        <w:rPr>
          <w:rFonts w:asciiTheme="minorHAnsi" w:hAnsiTheme="minorHAnsi" w:cstheme="minorHAnsi"/>
          <w:spacing w:val="-4"/>
          <w:sz w:val="36"/>
          <w:szCs w:val="36"/>
        </w:rPr>
        <w:t>i</w:t>
      </w:r>
      <w:r w:rsidRPr="009476DA">
        <w:rPr>
          <w:rFonts w:asciiTheme="minorHAnsi" w:hAnsiTheme="minorHAnsi" w:cstheme="minorHAnsi"/>
          <w:sz w:val="36"/>
          <w:szCs w:val="36"/>
        </w:rPr>
        <w:t>ons</w:t>
      </w:r>
      <w:r w:rsidRPr="009476DA">
        <w:rPr>
          <w:rFonts w:asciiTheme="minorHAnsi" w:hAnsiTheme="minorHAnsi" w:cstheme="minorHAnsi"/>
          <w:spacing w:val="-2"/>
          <w:sz w:val="36"/>
          <w:szCs w:val="36"/>
        </w:rPr>
        <w:t xml:space="preserve"> </w:t>
      </w:r>
      <w:r w:rsidRPr="009476DA">
        <w:rPr>
          <w:rFonts w:asciiTheme="minorHAnsi" w:hAnsiTheme="minorHAnsi" w:cstheme="minorHAnsi"/>
          <w:spacing w:val="-3"/>
          <w:sz w:val="36"/>
          <w:szCs w:val="36"/>
        </w:rPr>
        <w:t>Ma</w:t>
      </w:r>
      <w:r w:rsidRPr="009476DA">
        <w:rPr>
          <w:rFonts w:asciiTheme="minorHAnsi" w:hAnsiTheme="minorHAnsi" w:cstheme="minorHAnsi"/>
          <w:sz w:val="36"/>
          <w:szCs w:val="36"/>
        </w:rPr>
        <w:t>n</w:t>
      </w:r>
      <w:r w:rsidRPr="009476DA">
        <w:rPr>
          <w:rFonts w:asciiTheme="minorHAnsi" w:hAnsiTheme="minorHAnsi" w:cstheme="minorHAnsi"/>
          <w:spacing w:val="-2"/>
          <w:sz w:val="36"/>
          <w:szCs w:val="36"/>
        </w:rPr>
        <w:t>a</w:t>
      </w:r>
      <w:r w:rsidRPr="009476DA">
        <w:rPr>
          <w:rFonts w:asciiTheme="minorHAnsi" w:hAnsiTheme="minorHAnsi" w:cstheme="minorHAnsi"/>
          <w:sz w:val="36"/>
          <w:szCs w:val="36"/>
        </w:rPr>
        <w:t>g</w:t>
      </w:r>
      <w:r w:rsidRPr="009476DA">
        <w:rPr>
          <w:rFonts w:asciiTheme="minorHAnsi" w:hAnsiTheme="minorHAnsi" w:cstheme="minorHAnsi"/>
          <w:spacing w:val="-4"/>
          <w:sz w:val="36"/>
          <w:szCs w:val="36"/>
        </w:rPr>
        <w:t>e</w:t>
      </w:r>
      <w:r w:rsidRPr="009476DA">
        <w:rPr>
          <w:rFonts w:asciiTheme="minorHAnsi" w:hAnsiTheme="minorHAnsi" w:cstheme="minorHAnsi"/>
          <w:sz w:val="36"/>
          <w:szCs w:val="36"/>
        </w:rPr>
        <w:t>r</w:t>
      </w:r>
    </w:p>
    <w:p w14:paraId="34AF64C3" w14:textId="77777777" w:rsidR="008D7C5C" w:rsidRPr="009476DA" w:rsidRDefault="008D7C5C">
      <w:pPr>
        <w:spacing w:before="5" w:line="120" w:lineRule="exact"/>
        <w:rPr>
          <w:rFonts w:asciiTheme="minorHAnsi" w:hAnsiTheme="minorHAnsi" w:cstheme="minorHAnsi"/>
          <w:sz w:val="10"/>
          <w:szCs w:val="10"/>
        </w:rPr>
      </w:pPr>
    </w:p>
    <w:p w14:paraId="47B95F1C" w14:textId="77777777" w:rsidR="008D7C5C" w:rsidRPr="009476DA" w:rsidRDefault="009476DA">
      <w:pPr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1"/>
          <w:sz w:val="18"/>
          <w:szCs w:val="18"/>
        </w:rPr>
        <w:t>RS</w:t>
      </w:r>
      <w:r w:rsidRPr="009476DA">
        <w:rPr>
          <w:rFonts w:asciiTheme="minorHAnsi" w:hAnsiTheme="minorHAnsi" w:cstheme="minorHAnsi"/>
          <w:spacing w:val="12"/>
          <w:sz w:val="18"/>
          <w:szCs w:val="18"/>
        </w:rPr>
        <w:t>ON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12"/>
          <w:sz w:val="18"/>
          <w:szCs w:val="18"/>
        </w:rPr>
        <w:t>UMM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11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Y</w:t>
      </w:r>
    </w:p>
    <w:p w14:paraId="2D829FF2" w14:textId="77777777" w:rsidR="008D7C5C" w:rsidRPr="009476DA" w:rsidRDefault="008D7C5C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073EDA8A" w14:textId="77777777" w:rsidR="008D7C5C" w:rsidRPr="009476DA" w:rsidRDefault="009476DA">
      <w:pPr>
        <w:spacing w:line="271" w:lineRule="auto"/>
        <w:ind w:right="74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lf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-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,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w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476DA">
        <w:rPr>
          <w:rFonts w:asciiTheme="minorHAnsi" w:hAnsiTheme="minorHAnsi" w:cstheme="minorHAnsi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en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9476DA">
        <w:rPr>
          <w:rFonts w:asciiTheme="minorHAnsi" w:hAnsiTheme="minorHAnsi" w:cstheme="minorHAnsi"/>
          <w:sz w:val="18"/>
          <w:szCs w:val="18"/>
        </w:rPr>
        <w:t>,</w:t>
      </w:r>
      <w:r w:rsidRPr="009476D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w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476DA">
        <w:rPr>
          <w:rFonts w:asciiTheme="minorHAnsi" w:hAnsiTheme="minorHAnsi" w:cstheme="minorHAnsi"/>
          <w:sz w:val="18"/>
          <w:szCs w:val="18"/>
        </w:rPr>
        <w:t>w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 xml:space="preserve">g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9476DA">
        <w:rPr>
          <w:rFonts w:asciiTheme="minorHAnsi" w:hAnsiTheme="minorHAnsi" w:cstheme="minorHAnsi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 xml:space="preserve">t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w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gh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ne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476DA">
        <w:rPr>
          <w:rFonts w:asciiTheme="minorHAnsi" w:hAnsiTheme="minorHAnsi" w:cstheme="minorHAnsi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13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z w:val="18"/>
          <w:szCs w:val="18"/>
        </w:rPr>
        <w:t xml:space="preserve">.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h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ilit</w:t>
      </w:r>
      <w:r w:rsidRPr="009476DA">
        <w:rPr>
          <w:rFonts w:asciiTheme="minorHAnsi" w:hAnsiTheme="minorHAnsi" w:cstheme="minorHAnsi"/>
          <w:sz w:val="18"/>
          <w:szCs w:val="18"/>
        </w:rPr>
        <w:t>y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476DA">
        <w:rPr>
          <w:rFonts w:asciiTheme="minorHAnsi" w:hAnsiTheme="minorHAnsi" w:cstheme="minorHAnsi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w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 xml:space="preserve">k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nd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tl</w:t>
      </w:r>
      <w:r w:rsidRPr="009476DA">
        <w:rPr>
          <w:rFonts w:asciiTheme="minorHAnsi" w:hAnsiTheme="minorHAnsi" w:cstheme="minorHAnsi"/>
          <w:sz w:val="18"/>
          <w:szCs w:val="18"/>
        </w:rPr>
        <w:t>y</w:t>
      </w:r>
      <w:r w:rsidRPr="009476DA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nv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z w:val="18"/>
          <w:szCs w:val="18"/>
        </w:rPr>
        <w:t>,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9476DA">
        <w:rPr>
          <w:rFonts w:asciiTheme="minorHAnsi" w:hAnsiTheme="minorHAnsi" w:cstheme="minorHAnsi"/>
          <w:spacing w:val="12"/>
          <w:sz w:val="18"/>
          <w:szCs w:val="18"/>
        </w:rPr>
        <w:t>e</w:t>
      </w:r>
      <w:r w:rsidRPr="009476DA">
        <w:rPr>
          <w:rFonts w:asciiTheme="minorHAnsi" w:hAnsiTheme="minorHAnsi" w:cstheme="minorHAnsi"/>
          <w:sz w:val="18"/>
          <w:szCs w:val="18"/>
        </w:rPr>
        <w:t>,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mu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lti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 xml:space="preserve">d 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 xml:space="preserve">.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9476DA">
        <w:rPr>
          <w:rFonts w:asciiTheme="minorHAnsi" w:hAnsiTheme="minorHAnsi" w:cstheme="minorHAnsi"/>
          <w:sz w:val="18"/>
          <w:szCs w:val="18"/>
        </w:rPr>
        <w:t xml:space="preserve">e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ex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 xml:space="preserve"> O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tt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z w:val="18"/>
          <w:szCs w:val="18"/>
        </w:rPr>
        <w:t xml:space="preserve">s 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476DA">
        <w:rPr>
          <w:rFonts w:asciiTheme="minorHAnsi" w:hAnsiTheme="minorHAnsi" w:cstheme="minorHAnsi"/>
          <w:sz w:val="18"/>
          <w:szCs w:val="18"/>
        </w:rPr>
        <w:t xml:space="preserve">e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bo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up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476DA">
        <w:rPr>
          <w:rFonts w:asciiTheme="minorHAnsi" w:hAnsiTheme="minorHAnsi" w:cstheme="minorHAnsi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9476DA">
        <w:rPr>
          <w:rFonts w:asciiTheme="minorHAnsi" w:hAnsiTheme="minorHAnsi" w:cstheme="minorHAnsi"/>
          <w:spacing w:val="18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476DA">
        <w:rPr>
          <w:rFonts w:asciiTheme="minorHAnsi" w:hAnsiTheme="minorHAnsi" w:cstheme="minorHAnsi"/>
          <w:sz w:val="18"/>
          <w:szCs w:val="18"/>
        </w:rPr>
        <w:t>.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9476DA">
        <w:rPr>
          <w:rFonts w:asciiTheme="minorHAnsi" w:hAnsiTheme="minorHAnsi" w:cstheme="minorHAnsi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z w:val="18"/>
          <w:szCs w:val="18"/>
        </w:rPr>
        <w:t xml:space="preserve">r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fu</w:t>
      </w:r>
      <w:r w:rsidRPr="009476DA">
        <w:rPr>
          <w:rFonts w:asciiTheme="minorHAnsi" w:hAnsiTheme="minorHAnsi" w:cstheme="minorHAnsi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or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ve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y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xc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 xml:space="preserve">g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arg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ts</w:t>
      </w:r>
      <w:r w:rsidRPr="009476DA">
        <w:rPr>
          <w:rFonts w:asciiTheme="minorHAnsi" w:hAnsiTheme="minorHAnsi" w:cstheme="minorHAnsi"/>
          <w:sz w:val="18"/>
          <w:szCs w:val="18"/>
        </w:rPr>
        <w:t>,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9476DA">
        <w:rPr>
          <w:rFonts w:asciiTheme="minorHAnsi" w:hAnsiTheme="minorHAnsi" w:cstheme="minorHAnsi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up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 xml:space="preserve">n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476DA">
        <w:rPr>
          <w:rFonts w:asciiTheme="minorHAnsi" w:hAnsiTheme="minorHAnsi" w:cstheme="minorHAnsi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476DA">
        <w:rPr>
          <w:rFonts w:asciiTheme="minorHAnsi" w:hAnsiTheme="minorHAnsi" w:cstheme="minorHAnsi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unn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ece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y</w:t>
      </w:r>
      <w:r w:rsidRPr="009476DA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an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476DA">
        <w:rPr>
          <w:rFonts w:asciiTheme="minorHAnsi" w:hAnsiTheme="minorHAnsi" w:cstheme="minorHAnsi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9476DA">
        <w:rPr>
          <w:rFonts w:asciiTheme="minorHAnsi" w:hAnsiTheme="minorHAnsi" w:cstheme="minorHAnsi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476DA">
        <w:rPr>
          <w:rFonts w:asciiTheme="minorHAnsi" w:hAnsiTheme="minorHAnsi" w:cstheme="minorHAnsi"/>
          <w:sz w:val="18"/>
          <w:szCs w:val="18"/>
        </w:rPr>
        <w:t>.</w:t>
      </w:r>
      <w:r w:rsidRPr="009476DA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tst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nd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 xml:space="preserve">g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476DA">
        <w:rPr>
          <w:rFonts w:asciiTheme="minorHAnsi" w:hAnsiTheme="minorHAnsi" w:cstheme="minorHAnsi"/>
          <w:sz w:val="18"/>
          <w:szCs w:val="18"/>
        </w:rPr>
        <w:t>,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ge</w:t>
      </w:r>
      <w:r w:rsidRPr="009476DA">
        <w:rPr>
          <w:rFonts w:asciiTheme="minorHAnsi" w:hAnsiTheme="minorHAnsi" w:cstheme="minorHAnsi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476DA">
        <w:rPr>
          <w:rFonts w:asciiTheme="minorHAnsi" w:hAnsiTheme="minorHAnsi" w:cstheme="minorHAnsi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d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ex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ce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476DA">
        <w:rPr>
          <w:rFonts w:asciiTheme="minorHAnsi" w:hAnsiTheme="minorHAnsi" w:cstheme="minorHAnsi"/>
          <w:sz w:val="18"/>
          <w:szCs w:val="18"/>
        </w:rPr>
        <w:t xml:space="preserve">e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ve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y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pp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un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14"/>
          <w:sz w:val="18"/>
          <w:szCs w:val="18"/>
        </w:rPr>
        <w:t>y</w:t>
      </w:r>
      <w:r w:rsidRPr="009476DA">
        <w:rPr>
          <w:rFonts w:asciiTheme="minorHAnsi" w:hAnsiTheme="minorHAnsi" w:cstheme="minorHAnsi"/>
          <w:sz w:val="18"/>
          <w:szCs w:val="18"/>
        </w:rPr>
        <w:t xml:space="preserve">,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gh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w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z w:val="18"/>
          <w:szCs w:val="18"/>
        </w:rPr>
        <w:t xml:space="preserve">s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 xml:space="preserve">l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sit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w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476DA">
        <w:rPr>
          <w:rFonts w:asciiTheme="minorHAnsi" w:hAnsiTheme="minorHAnsi" w:cstheme="minorHAnsi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iti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y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z w:val="18"/>
          <w:szCs w:val="18"/>
        </w:rPr>
        <w:t xml:space="preserve">s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476DA">
        <w:rPr>
          <w:rFonts w:asciiTheme="minorHAnsi" w:hAnsiTheme="minorHAnsi" w:cstheme="minorHAnsi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y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 xml:space="preserve"> 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gh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c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z w:val="18"/>
          <w:szCs w:val="18"/>
        </w:rPr>
        <w:t>.</w:t>
      </w:r>
    </w:p>
    <w:p w14:paraId="11528886" w14:textId="77777777" w:rsidR="008D7C5C" w:rsidRPr="009476DA" w:rsidRDefault="008D7C5C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264C2C7C" w14:textId="77777777" w:rsidR="008D7C5C" w:rsidRPr="009476DA" w:rsidRDefault="009476DA">
      <w:pPr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spacing w:val="9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9476DA">
        <w:rPr>
          <w:rFonts w:asciiTheme="minorHAnsi" w:hAnsiTheme="minorHAnsi" w:cstheme="minorHAnsi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7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TO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Y</w:t>
      </w:r>
    </w:p>
    <w:p w14:paraId="5353668A" w14:textId="77777777" w:rsidR="008D7C5C" w:rsidRPr="009476DA" w:rsidRDefault="008D7C5C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41919FA3" w14:textId="77777777" w:rsidR="008D7C5C" w:rsidRPr="009476DA" w:rsidRDefault="009476DA">
      <w:pPr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Insur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n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c</w:t>
      </w:r>
      <w:r w:rsidRPr="009476DA">
        <w:rPr>
          <w:rFonts w:asciiTheme="minorHAnsi" w:hAnsiTheme="minorHAnsi" w:cstheme="minorHAnsi"/>
          <w:b/>
          <w:i/>
          <w:sz w:val="18"/>
          <w:szCs w:val="18"/>
        </w:rPr>
        <w:t>e</w:t>
      </w:r>
      <w:r w:rsidRPr="009476DA">
        <w:rPr>
          <w:rFonts w:asciiTheme="minorHAnsi" w:hAnsiTheme="minorHAnsi" w:cstheme="minorHAnsi"/>
          <w:b/>
          <w:i/>
          <w:spacing w:val="-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ompa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n</w:t>
      </w:r>
      <w:r w:rsidRPr="009476DA">
        <w:rPr>
          <w:rFonts w:asciiTheme="minorHAnsi" w:hAnsiTheme="minorHAnsi" w:cstheme="minorHAnsi"/>
          <w:b/>
          <w:i/>
          <w:sz w:val="18"/>
          <w:szCs w:val="18"/>
        </w:rPr>
        <w:t>y</w:t>
      </w:r>
      <w:r w:rsidRPr="009476DA">
        <w:rPr>
          <w:rFonts w:asciiTheme="minorHAnsi" w:hAnsiTheme="minorHAnsi" w:cstheme="minorHAnsi"/>
          <w:b/>
          <w:i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9476DA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b/>
          <w:i/>
          <w:spacing w:val="1"/>
          <w:sz w:val="18"/>
          <w:szCs w:val="18"/>
        </w:rPr>
        <w:t>Co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ve</w:t>
      </w:r>
      <w:r w:rsidRPr="009476DA">
        <w:rPr>
          <w:rFonts w:asciiTheme="minorHAnsi" w:hAnsiTheme="minorHAnsi" w:cstheme="minorHAnsi"/>
          <w:b/>
          <w:i/>
          <w:sz w:val="18"/>
          <w:szCs w:val="18"/>
        </w:rPr>
        <w:t>n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tr</w:t>
      </w:r>
      <w:r w:rsidRPr="009476DA">
        <w:rPr>
          <w:rFonts w:asciiTheme="minorHAnsi" w:hAnsiTheme="minorHAnsi" w:cstheme="minorHAnsi"/>
          <w:b/>
          <w:i/>
          <w:sz w:val="18"/>
          <w:szCs w:val="18"/>
        </w:rPr>
        <w:t>y</w:t>
      </w:r>
    </w:p>
    <w:p w14:paraId="0AA61273" w14:textId="77777777" w:rsidR="008D7C5C" w:rsidRPr="009476DA" w:rsidRDefault="009476DA">
      <w:pPr>
        <w:spacing w:before="17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US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-22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TI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ON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GE</w:t>
      </w:r>
      <w:r w:rsidRPr="009476DA">
        <w:rPr>
          <w:rFonts w:asciiTheme="minorHAnsi" w:hAnsiTheme="minorHAnsi" w:cstheme="minorHAnsi"/>
          <w:sz w:val="18"/>
          <w:szCs w:val="18"/>
        </w:rPr>
        <w:t xml:space="preserve">R          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2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00</w:t>
      </w:r>
      <w:r w:rsidRPr="009476DA">
        <w:rPr>
          <w:rFonts w:asciiTheme="minorHAnsi" w:hAnsiTheme="minorHAnsi" w:cstheme="minorHAnsi"/>
          <w:sz w:val="18"/>
          <w:szCs w:val="18"/>
        </w:rPr>
        <w:t>9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-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</w:p>
    <w:p w14:paraId="201E7E47" w14:textId="77777777" w:rsidR="008D7C5C" w:rsidRPr="009476DA" w:rsidRDefault="008D7C5C">
      <w:pPr>
        <w:spacing w:before="2" w:line="100" w:lineRule="exact"/>
        <w:rPr>
          <w:rFonts w:asciiTheme="minorHAnsi" w:hAnsiTheme="minorHAnsi" w:cstheme="minorHAnsi"/>
          <w:sz w:val="8"/>
          <w:szCs w:val="8"/>
        </w:rPr>
      </w:pPr>
    </w:p>
    <w:p w14:paraId="4CDF1B9F" w14:textId="77777777" w:rsidR="008D7C5C" w:rsidRPr="009476DA" w:rsidRDefault="009476DA">
      <w:pPr>
        <w:ind w:right="155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es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po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9476DA">
        <w:rPr>
          <w:rFonts w:asciiTheme="minorHAnsi" w:hAnsiTheme="minorHAnsi" w:cstheme="minorHAnsi"/>
          <w:sz w:val="18"/>
          <w:szCs w:val="18"/>
        </w:rPr>
        <w:t>le</w:t>
      </w:r>
      <w:r w:rsidRPr="009476DA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all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ele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y</w:t>
      </w:r>
      <w:r w:rsidRPr="009476DA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9476DA">
        <w:rPr>
          <w:rFonts w:asciiTheme="minorHAnsi" w:hAnsiTheme="minorHAnsi" w:cstheme="minorHAnsi"/>
          <w:sz w:val="18"/>
          <w:szCs w:val="18"/>
        </w:rPr>
        <w:t>at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9476DA">
        <w:rPr>
          <w:rFonts w:asciiTheme="minorHAnsi" w:hAnsiTheme="minorHAnsi" w:cstheme="minorHAnsi"/>
          <w:sz w:val="18"/>
          <w:szCs w:val="18"/>
        </w:rPr>
        <w:t>y</w:t>
      </w:r>
      <w:r w:rsidRPr="009476DA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q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9476DA">
        <w:rPr>
          <w:rFonts w:asciiTheme="minorHAnsi" w:hAnsiTheme="minorHAnsi" w:cstheme="minorHAnsi"/>
          <w:sz w:val="18"/>
          <w:szCs w:val="18"/>
        </w:rPr>
        <w:t>ir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as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ciat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9476DA">
        <w:rPr>
          <w:rFonts w:asciiTheme="minorHAnsi" w:hAnsiTheme="minorHAnsi" w:cstheme="minorHAnsi"/>
          <w:sz w:val="18"/>
          <w:szCs w:val="18"/>
        </w:rPr>
        <w:t xml:space="preserve">d 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476DA">
        <w:rPr>
          <w:rFonts w:asciiTheme="minorHAnsi" w:hAnsiTheme="minorHAnsi" w:cstheme="minorHAnsi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op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ati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 xml:space="preserve"> f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5"/>
          <w:sz w:val="18"/>
          <w:szCs w:val="18"/>
        </w:rPr>
        <w:t>w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ork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9476DA">
        <w:rPr>
          <w:rFonts w:asciiTheme="minorHAnsi" w:hAnsiTheme="minorHAnsi" w:cstheme="minorHAnsi"/>
          <w:sz w:val="18"/>
          <w:szCs w:val="18"/>
        </w:rPr>
        <w:t>k</w:t>
      </w:r>
      <w:r w:rsidRPr="009476DA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y</w:t>
      </w:r>
      <w:r w:rsidRPr="009476DA">
        <w:rPr>
          <w:rFonts w:asciiTheme="minorHAnsi" w:hAnsiTheme="minorHAnsi" w:cstheme="minorHAnsi"/>
          <w:sz w:val="18"/>
          <w:szCs w:val="18"/>
        </w:rPr>
        <w:t>'s</w:t>
      </w:r>
      <w:r w:rsidRPr="009476DA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9476DA">
        <w:rPr>
          <w:rFonts w:asciiTheme="minorHAnsi" w:hAnsiTheme="minorHAnsi" w:cstheme="minorHAnsi"/>
          <w:sz w:val="18"/>
          <w:szCs w:val="18"/>
        </w:rPr>
        <w:t>al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,</w:t>
      </w:r>
      <w:r w:rsidRPr="009476DA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 xml:space="preserve">as 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9476DA">
        <w:rPr>
          <w:rFonts w:asciiTheme="minorHAnsi" w:hAnsiTheme="minorHAnsi" w:cstheme="minorHAnsi"/>
          <w:sz w:val="18"/>
          <w:szCs w:val="18"/>
        </w:rPr>
        <w:t>ell</w:t>
      </w:r>
      <w:r w:rsidRPr="009476DA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pro</w:t>
      </w:r>
      <w:r w:rsidRPr="009476DA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its</w:t>
      </w:r>
      <w:r w:rsidRPr="009476DA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tat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t.</w:t>
      </w:r>
    </w:p>
    <w:p w14:paraId="26337496" w14:textId="77777777" w:rsidR="008D7C5C" w:rsidRPr="009476DA" w:rsidRDefault="008D7C5C">
      <w:pPr>
        <w:spacing w:before="11" w:line="220" w:lineRule="exact"/>
        <w:rPr>
          <w:rFonts w:asciiTheme="minorHAnsi" w:hAnsiTheme="minorHAnsi" w:cstheme="minorHAnsi"/>
        </w:rPr>
      </w:pPr>
    </w:p>
    <w:p w14:paraId="1F0C5F75" w14:textId="77777777" w:rsidR="008D7C5C" w:rsidRPr="009476DA" w:rsidRDefault="009476DA">
      <w:pPr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Du</w:t>
      </w:r>
      <w:r w:rsidRPr="009476DA">
        <w:rPr>
          <w:rFonts w:asciiTheme="minorHAnsi" w:hAnsiTheme="minorHAnsi" w:cstheme="minorHAnsi"/>
          <w:b/>
          <w:i/>
          <w:spacing w:val="4"/>
          <w:sz w:val="18"/>
          <w:szCs w:val="18"/>
        </w:rPr>
        <w:t>t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b/>
          <w:i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s</w:t>
      </w:r>
      <w:r w:rsidRPr="009476DA">
        <w:rPr>
          <w:rFonts w:asciiTheme="minorHAnsi" w:hAnsiTheme="minorHAnsi" w:cstheme="minorHAnsi"/>
          <w:i/>
          <w:sz w:val="18"/>
          <w:szCs w:val="18"/>
        </w:rPr>
        <w:t>:</w:t>
      </w:r>
    </w:p>
    <w:p w14:paraId="38B6D17D" w14:textId="77777777" w:rsidR="008D7C5C" w:rsidRPr="009476DA" w:rsidRDefault="009476DA">
      <w:pPr>
        <w:spacing w:before="19" w:line="220" w:lineRule="exact"/>
        <w:ind w:left="228" w:right="718" w:hanging="228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9476DA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all</w:t>
      </w:r>
      <w:r w:rsidRPr="009476DA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es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po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9476DA">
        <w:rPr>
          <w:rFonts w:asciiTheme="minorHAnsi" w:hAnsiTheme="minorHAnsi" w:cstheme="minorHAnsi"/>
          <w:sz w:val="18"/>
          <w:szCs w:val="18"/>
        </w:rPr>
        <w:t>ili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9476DA">
        <w:rPr>
          <w:rFonts w:asciiTheme="minorHAnsi" w:hAnsiTheme="minorHAnsi" w:cstheme="minorHAnsi"/>
          <w:sz w:val="18"/>
          <w:szCs w:val="18"/>
        </w:rPr>
        <w:t>y</w:t>
      </w:r>
      <w:r w:rsidRPr="009476DA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 xml:space="preserve"> sh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/</w:t>
      </w:r>
      <w:r w:rsidRPr="009476DA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9476DA">
        <w:rPr>
          <w:rFonts w:asciiTheme="minorHAnsi" w:hAnsiTheme="minorHAnsi" w:cstheme="minorHAnsi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-1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te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9476DA">
        <w:rPr>
          <w:rFonts w:asciiTheme="minorHAnsi" w:hAnsiTheme="minorHAnsi" w:cstheme="minorHAnsi"/>
          <w:sz w:val="18"/>
          <w:szCs w:val="18"/>
        </w:rPr>
        <w:t>la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g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ati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 xml:space="preserve">all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es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.</w:t>
      </w:r>
    </w:p>
    <w:p w14:paraId="588F74E9" w14:textId="77777777" w:rsidR="008D7C5C" w:rsidRPr="009476DA" w:rsidRDefault="009476DA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  </w:t>
      </w:r>
      <w:r w:rsidRPr="009476DA">
        <w:rPr>
          <w:rFonts w:asciiTheme="minorHAnsi" w:eastAsia="Segoe MDL2 Assets" w:hAnsiTheme="minorHAnsi" w:cstheme="minorHAnsi"/>
          <w:spacing w:val="13"/>
          <w:w w:val="45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De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v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el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op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10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m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3"/>
          <w:position w:val="-1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9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2"/>
          <w:position w:val="-1"/>
          <w:sz w:val="18"/>
          <w:szCs w:val="18"/>
        </w:rPr>
        <w:t>t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rd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ci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p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li</w:t>
      </w:r>
      <w:r w:rsidRPr="009476DA">
        <w:rPr>
          <w:rFonts w:asciiTheme="minorHAnsi" w:hAnsiTheme="minorHAnsi" w:cstheme="minorHAnsi"/>
          <w:spacing w:val="-2"/>
          <w:position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3"/>
          <w:position w:val="-1"/>
          <w:sz w:val="18"/>
          <w:szCs w:val="18"/>
        </w:rPr>
        <w:t>r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y</w:t>
      </w:r>
      <w:r w:rsidRPr="009476DA">
        <w:rPr>
          <w:rFonts w:asciiTheme="minorHAnsi" w:hAnsiTheme="minorHAnsi" w:cstheme="minorHAnsi"/>
          <w:spacing w:val="-16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te</w:t>
      </w:r>
      <w:r w:rsidRPr="009476DA">
        <w:rPr>
          <w:rFonts w:asciiTheme="minorHAnsi" w:hAnsiTheme="minorHAnsi" w:cstheme="minorHAnsi"/>
          <w:spacing w:val="3"/>
          <w:position w:val="-1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m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3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2"/>
          <w:position w:val="-1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mu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lt</w:t>
      </w:r>
      <w:r w:rsidRPr="009476DA">
        <w:rPr>
          <w:rFonts w:asciiTheme="minorHAnsi" w:hAnsiTheme="minorHAnsi" w:cstheme="minorHAnsi"/>
          <w:spacing w:val="6"/>
          <w:position w:val="-1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-p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ty</w:t>
      </w:r>
      <w:r w:rsidRPr="009476DA">
        <w:rPr>
          <w:rFonts w:asciiTheme="minorHAnsi" w:hAnsiTheme="minorHAnsi" w:cstheme="minorHAnsi"/>
          <w:spacing w:val="-13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pro</w:t>
      </w:r>
      <w:r w:rsidRPr="009476DA">
        <w:rPr>
          <w:rFonts w:asciiTheme="minorHAnsi" w:hAnsiTheme="minorHAnsi" w:cstheme="minorHAnsi"/>
          <w:spacing w:val="2"/>
          <w:position w:val="-1"/>
          <w:sz w:val="18"/>
          <w:szCs w:val="18"/>
        </w:rPr>
        <w:t>j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c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1284F9F2" w14:textId="77777777" w:rsidR="008D7C5C" w:rsidRPr="009476DA" w:rsidRDefault="009476DA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9476DA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tici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9476DA">
        <w:rPr>
          <w:rFonts w:asciiTheme="minorHAnsi" w:hAnsiTheme="minorHAnsi" w:cstheme="minorHAnsi"/>
          <w:sz w:val="18"/>
          <w:szCs w:val="18"/>
        </w:rPr>
        <w:t>ati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 xml:space="preserve"> s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>les</w:t>
      </w:r>
      <w:r w:rsidRPr="009476DA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pro</w:t>
      </w:r>
      <w:r w:rsidRPr="009476DA">
        <w:rPr>
          <w:rFonts w:asciiTheme="minorHAnsi" w:hAnsiTheme="minorHAnsi" w:cstheme="minorHAnsi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9476DA">
        <w:rPr>
          <w:rFonts w:asciiTheme="minorHAnsi" w:hAnsiTheme="minorHAnsi" w:cstheme="minorHAnsi"/>
          <w:sz w:val="18"/>
          <w:szCs w:val="18"/>
        </w:rPr>
        <w:t>y</w:t>
      </w:r>
      <w:r w:rsidRPr="009476DA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tif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y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us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9476DA">
        <w:rPr>
          <w:rFonts w:asciiTheme="minorHAnsi" w:hAnsiTheme="minorHAnsi" w:cstheme="minorHAnsi"/>
          <w:sz w:val="18"/>
          <w:szCs w:val="18"/>
        </w:rPr>
        <w:t>el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op</w:t>
      </w:r>
      <w:r w:rsidRPr="009476DA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po</w:t>
      </w:r>
      <w:r w:rsidRPr="009476DA">
        <w:rPr>
          <w:rFonts w:asciiTheme="minorHAnsi" w:hAnsiTheme="minorHAnsi" w:cstheme="minorHAnsi"/>
          <w:sz w:val="18"/>
          <w:szCs w:val="18"/>
        </w:rPr>
        <w:t>te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ti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>l.</w:t>
      </w:r>
    </w:p>
    <w:p w14:paraId="12757097" w14:textId="77777777" w:rsidR="008D7C5C" w:rsidRPr="009476DA" w:rsidRDefault="009476DA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9476DA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Wr</w:t>
      </w:r>
      <w:r w:rsidRPr="009476DA">
        <w:rPr>
          <w:rFonts w:asciiTheme="minorHAnsi" w:hAnsiTheme="minorHAnsi" w:cstheme="minorHAnsi"/>
          <w:sz w:val="18"/>
          <w:szCs w:val="18"/>
        </w:rPr>
        <w:t>iti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9476DA">
        <w:rPr>
          <w:rFonts w:asciiTheme="minorHAnsi" w:hAnsiTheme="minorHAnsi" w:cstheme="minorHAnsi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por</w:t>
      </w:r>
      <w:r w:rsidRPr="009476DA">
        <w:rPr>
          <w:rFonts w:asciiTheme="minorHAnsi" w:hAnsiTheme="minorHAnsi" w:cstheme="minorHAnsi"/>
          <w:sz w:val="18"/>
          <w:szCs w:val="18"/>
        </w:rPr>
        <w:t>ts</w:t>
      </w:r>
      <w:r w:rsidRPr="009476DA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us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op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ati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x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ta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9476DA">
        <w:rPr>
          <w:rFonts w:asciiTheme="minorHAnsi" w:hAnsiTheme="minorHAnsi" w:cstheme="minorHAnsi"/>
          <w:sz w:val="18"/>
          <w:szCs w:val="18"/>
        </w:rPr>
        <w:t>.</w:t>
      </w:r>
    </w:p>
    <w:p w14:paraId="3E6D02C2" w14:textId="77777777" w:rsidR="008D7C5C" w:rsidRPr="009476DA" w:rsidRDefault="009476DA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9476DA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>tt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gu</w:t>
      </w:r>
      <w:r w:rsidRPr="009476DA">
        <w:rPr>
          <w:rFonts w:asciiTheme="minorHAnsi" w:hAnsiTheme="minorHAnsi" w:cstheme="minorHAnsi"/>
          <w:sz w:val="18"/>
          <w:szCs w:val="18"/>
        </w:rPr>
        <w:t>lar</w:t>
      </w:r>
      <w:r w:rsidRPr="009476DA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pro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ess</w:t>
      </w:r>
      <w:r w:rsidRPr="009476DA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z w:val="18"/>
          <w:szCs w:val="18"/>
        </w:rPr>
        <w:t>eti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476DA">
        <w:rPr>
          <w:rFonts w:asciiTheme="minorHAnsi" w:hAnsiTheme="minorHAnsi" w:cstheme="minorHAnsi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Di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ors</w:t>
      </w:r>
      <w:r w:rsidRPr="009476DA">
        <w:rPr>
          <w:rFonts w:asciiTheme="minorHAnsi" w:hAnsiTheme="minorHAnsi" w:cstheme="minorHAnsi"/>
          <w:sz w:val="18"/>
          <w:szCs w:val="18"/>
        </w:rPr>
        <w:t>.</w:t>
      </w:r>
    </w:p>
    <w:p w14:paraId="770FA543" w14:textId="77777777" w:rsidR="008D7C5C" w:rsidRPr="009476DA" w:rsidRDefault="009476DA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  </w:t>
      </w:r>
      <w:r w:rsidRPr="009476DA">
        <w:rPr>
          <w:rFonts w:asciiTheme="minorHAnsi" w:eastAsia="Segoe MDL2 Assets" w:hAnsiTheme="minorHAnsi" w:cstheme="minorHAnsi"/>
          <w:spacing w:val="13"/>
          <w:w w:val="45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a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ti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8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 xml:space="preserve">a 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po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it</w:t>
      </w:r>
      <w:r w:rsidRPr="009476DA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v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2"/>
          <w:position w:val="-1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3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2"/>
          <w:position w:val="-1"/>
          <w:sz w:val="18"/>
          <w:szCs w:val="18"/>
        </w:rPr>
        <w:t>w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h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4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5"/>
          <w:position w:val="-1"/>
          <w:sz w:val="18"/>
          <w:szCs w:val="18"/>
        </w:rPr>
        <w:t>w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or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k</w:t>
      </w:r>
      <w:r w:rsidRPr="009476DA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3"/>
          <w:position w:val="-1"/>
          <w:sz w:val="18"/>
          <w:szCs w:val="18"/>
        </w:rPr>
        <w:t>a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-4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-2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do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5"/>
          <w:position w:val="-1"/>
          <w:sz w:val="18"/>
          <w:szCs w:val="18"/>
        </w:rPr>
        <w:t>e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2E4404E9" w14:textId="77777777" w:rsidR="008D7C5C" w:rsidRPr="009476DA" w:rsidRDefault="009476DA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9476DA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Id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tif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y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sk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,</w:t>
      </w:r>
      <w:r w:rsidRPr="009476DA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9476DA">
        <w:rPr>
          <w:rFonts w:asciiTheme="minorHAnsi" w:hAnsiTheme="minorHAnsi" w:cstheme="minorHAnsi"/>
          <w:sz w:val="18"/>
          <w:szCs w:val="18"/>
        </w:rPr>
        <w:t>es</w:t>
      </w:r>
      <w:r w:rsidRPr="009476DA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cie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.</w:t>
      </w:r>
    </w:p>
    <w:p w14:paraId="027D2502" w14:textId="77777777" w:rsidR="008D7C5C" w:rsidRPr="009476DA" w:rsidRDefault="009476DA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9476DA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W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en</w:t>
      </w:r>
      <w:r w:rsidRPr="009476DA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ppropr</w:t>
      </w:r>
      <w:r w:rsidRPr="009476DA">
        <w:rPr>
          <w:rFonts w:asciiTheme="minorHAnsi" w:hAnsiTheme="minorHAnsi" w:cstheme="minorHAnsi"/>
          <w:sz w:val="18"/>
          <w:szCs w:val="18"/>
        </w:rPr>
        <w:t>iate,</w:t>
      </w:r>
      <w:r w:rsidRPr="009476DA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ro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p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ati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al</w:t>
      </w:r>
      <w:r w:rsidRPr="009476DA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9476DA">
        <w:rPr>
          <w:rFonts w:asciiTheme="minorHAnsi" w:hAnsiTheme="minorHAnsi" w:cstheme="minorHAnsi"/>
          <w:sz w:val="18"/>
          <w:szCs w:val="18"/>
        </w:rPr>
        <w:t>er</w:t>
      </w:r>
      <w:r w:rsidRPr="009476DA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.</w:t>
      </w:r>
    </w:p>
    <w:p w14:paraId="16016059" w14:textId="77777777" w:rsidR="008D7C5C" w:rsidRPr="009476DA" w:rsidRDefault="008D7C5C">
      <w:pPr>
        <w:spacing w:before="3" w:line="160" w:lineRule="exact"/>
        <w:rPr>
          <w:rFonts w:asciiTheme="minorHAnsi" w:hAnsiTheme="minorHAnsi" w:cstheme="minorHAnsi"/>
          <w:sz w:val="14"/>
          <w:szCs w:val="14"/>
        </w:rPr>
      </w:pPr>
    </w:p>
    <w:p w14:paraId="4DD9E6AA" w14:textId="77777777" w:rsidR="008D7C5C" w:rsidRPr="009476DA" w:rsidRDefault="008D7C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B72D84E" w14:textId="77777777" w:rsidR="008D7C5C" w:rsidRPr="009476DA" w:rsidRDefault="009476DA">
      <w:pPr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Mo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rt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g</w:t>
      </w:r>
      <w:r w:rsidRPr="009476DA">
        <w:rPr>
          <w:rFonts w:asciiTheme="minorHAnsi" w:hAnsiTheme="minorHAnsi" w:cstheme="minorHAnsi"/>
          <w:b/>
          <w:i/>
          <w:spacing w:val="1"/>
          <w:sz w:val="18"/>
          <w:szCs w:val="18"/>
        </w:rPr>
        <w:t>a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g</w:t>
      </w:r>
      <w:r w:rsidRPr="009476DA">
        <w:rPr>
          <w:rFonts w:asciiTheme="minorHAnsi" w:hAnsiTheme="minorHAnsi" w:cstheme="minorHAnsi"/>
          <w:b/>
          <w:i/>
          <w:sz w:val="18"/>
          <w:szCs w:val="18"/>
        </w:rPr>
        <w:t>e</w:t>
      </w:r>
      <w:r w:rsidRPr="009476DA">
        <w:rPr>
          <w:rFonts w:asciiTheme="minorHAnsi" w:hAnsiTheme="minorHAnsi" w:cstheme="minorHAnsi"/>
          <w:b/>
          <w:i/>
          <w:spacing w:val="-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b/>
          <w:i/>
          <w:spacing w:val="1"/>
          <w:sz w:val="18"/>
          <w:szCs w:val="18"/>
        </w:rPr>
        <w:t>B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r</w:t>
      </w:r>
      <w:r w:rsidRPr="009476DA">
        <w:rPr>
          <w:rFonts w:asciiTheme="minorHAnsi" w:hAnsiTheme="minorHAnsi" w:cstheme="minorHAnsi"/>
          <w:b/>
          <w:i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ke</w:t>
      </w:r>
      <w:r w:rsidRPr="009476DA">
        <w:rPr>
          <w:rFonts w:asciiTheme="minorHAnsi" w:hAnsiTheme="minorHAnsi" w:cstheme="minorHAnsi"/>
          <w:b/>
          <w:i/>
          <w:sz w:val="18"/>
          <w:szCs w:val="18"/>
        </w:rPr>
        <w:t>r</w:t>
      </w:r>
      <w:r w:rsidRPr="009476DA">
        <w:rPr>
          <w:rFonts w:asciiTheme="minorHAnsi" w:hAnsiTheme="minorHAnsi" w:cstheme="minorHAnsi"/>
          <w:b/>
          <w:i/>
          <w:spacing w:val="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Ma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n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c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h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b/>
          <w:i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t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b/>
          <w:i/>
          <w:sz w:val="18"/>
          <w:szCs w:val="18"/>
        </w:rPr>
        <w:t>r</w:t>
      </w:r>
    </w:p>
    <w:p w14:paraId="3FE10C4A" w14:textId="77777777" w:rsidR="008D7C5C" w:rsidRPr="009476DA" w:rsidRDefault="009476DA">
      <w:pPr>
        <w:spacing w:before="79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SS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11"/>
          <w:sz w:val="18"/>
          <w:szCs w:val="18"/>
        </w:rPr>
        <w:t>T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GE</w:t>
      </w:r>
      <w:r w:rsidRPr="009476DA">
        <w:rPr>
          <w:rFonts w:asciiTheme="minorHAnsi" w:hAnsiTheme="minorHAnsi" w:cstheme="minorHAnsi"/>
          <w:sz w:val="18"/>
          <w:szCs w:val="18"/>
        </w:rPr>
        <w:t xml:space="preserve">R        </w:t>
      </w:r>
      <w:r w:rsidRPr="009476DA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>y</w:t>
      </w:r>
      <w:r w:rsidRPr="009476DA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200</w:t>
      </w:r>
      <w:r w:rsidRPr="009476DA">
        <w:rPr>
          <w:rFonts w:asciiTheme="minorHAnsi" w:hAnsiTheme="minorHAnsi" w:cstheme="minorHAnsi"/>
          <w:sz w:val="18"/>
          <w:szCs w:val="18"/>
        </w:rPr>
        <w:t>8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–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Marc</w:t>
      </w:r>
      <w:r w:rsidRPr="009476DA">
        <w:rPr>
          <w:rFonts w:asciiTheme="minorHAnsi" w:hAnsiTheme="minorHAnsi" w:cstheme="minorHAnsi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2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0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0</w:t>
      </w:r>
      <w:r w:rsidRPr="009476DA">
        <w:rPr>
          <w:rFonts w:asciiTheme="minorHAnsi" w:hAnsiTheme="minorHAnsi" w:cstheme="minorHAnsi"/>
          <w:sz w:val="18"/>
          <w:szCs w:val="18"/>
        </w:rPr>
        <w:t>9</w:t>
      </w:r>
    </w:p>
    <w:p w14:paraId="37A15890" w14:textId="77777777" w:rsidR="008D7C5C" w:rsidRPr="009476DA" w:rsidRDefault="008D7C5C">
      <w:pPr>
        <w:spacing w:before="8" w:line="220" w:lineRule="exact"/>
        <w:rPr>
          <w:rFonts w:asciiTheme="minorHAnsi" w:hAnsiTheme="minorHAnsi" w:cstheme="minorHAnsi"/>
        </w:rPr>
      </w:pPr>
    </w:p>
    <w:p w14:paraId="43CF5272" w14:textId="77777777" w:rsidR="008D7C5C" w:rsidRPr="009476DA" w:rsidRDefault="009476DA">
      <w:pPr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spacing w:val="2"/>
          <w:sz w:val="18"/>
          <w:szCs w:val="18"/>
        </w:rPr>
        <w:t>K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z w:val="18"/>
          <w:szCs w:val="18"/>
        </w:rPr>
        <w:t>Y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SK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LL</w:t>
      </w:r>
      <w:r w:rsidRPr="009476DA">
        <w:rPr>
          <w:rFonts w:asciiTheme="minorHAnsi" w:hAnsiTheme="minorHAnsi" w:cstheme="minorHAnsi"/>
          <w:sz w:val="18"/>
          <w:szCs w:val="18"/>
        </w:rPr>
        <w:t xml:space="preserve">S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AN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ET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IE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</w:p>
    <w:p w14:paraId="039AB9DB" w14:textId="77777777" w:rsidR="008D7C5C" w:rsidRPr="009476DA" w:rsidRDefault="008D7C5C">
      <w:pPr>
        <w:spacing w:before="13" w:line="220" w:lineRule="exact"/>
        <w:rPr>
          <w:rFonts w:asciiTheme="minorHAnsi" w:hAnsiTheme="minorHAnsi" w:cstheme="minorHAnsi"/>
        </w:rPr>
      </w:pPr>
    </w:p>
    <w:p w14:paraId="61D8C340" w14:textId="77777777" w:rsidR="008D7C5C" w:rsidRPr="009476DA" w:rsidRDefault="009476DA">
      <w:pPr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b/>
          <w:i/>
          <w:spacing w:val="1"/>
          <w:sz w:val="18"/>
          <w:szCs w:val="18"/>
        </w:rPr>
        <w:t>B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usin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s</w:t>
      </w:r>
      <w:r w:rsidRPr="009476DA">
        <w:rPr>
          <w:rFonts w:asciiTheme="minorHAnsi" w:hAnsiTheme="minorHAnsi" w:cstheme="minorHAnsi"/>
          <w:b/>
          <w:i/>
          <w:sz w:val="18"/>
          <w:szCs w:val="18"/>
        </w:rPr>
        <w:t>s</w:t>
      </w:r>
      <w:r w:rsidRPr="009476DA">
        <w:rPr>
          <w:rFonts w:asciiTheme="minorHAnsi" w:hAnsiTheme="minorHAnsi" w:cstheme="minorHAnsi"/>
          <w:b/>
          <w:i/>
          <w:spacing w:val="-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deve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l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9476DA">
        <w:rPr>
          <w:rFonts w:asciiTheme="minorHAnsi" w:hAnsiTheme="minorHAnsi" w:cstheme="minorHAnsi"/>
          <w:b/>
          <w:i/>
          <w:spacing w:val="1"/>
          <w:sz w:val="18"/>
          <w:szCs w:val="18"/>
        </w:rPr>
        <w:t>p</w:t>
      </w:r>
      <w:r w:rsidRPr="009476DA">
        <w:rPr>
          <w:rFonts w:asciiTheme="minorHAnsi" w:hAnsiTheme="minorHAnsi" w:cstheme="minorHAnsi"/>
          <w:b/>
          <w:i/>
          <w:spacing w:val="6"/>
          <w:sz w:val="18"/>
          <w:szCs w:val="18"/>
        </w:rPr>
        <w:t>m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n</w:t>
      </w:r>
      <w:r w:rsidRPr="009476DA">
        <w:rPr>
          <w:rFonts w:asciiTheme="minorHAnsi" w:hAnsiTheme="minorHAnsi" w:cstheme="minorHAnsi"/>
          <w:b/>
          <w:i/>
          <w:sz w:val="18"/>
          <w:szCs w:val="18"/>
        </w:rPr>
        <w:t>t</w:t>
      </w:r>
      <w:r w:rsidRPr="009476DA">
        <w:rPr>
          <w:rFonts w:asciiTheme="minorHAnsi" w:hAnsiTheme="minorHAnsi" w:cstheme="minorHAnsi"/>
          <w:b/>
          <w:i/>
          <w:spacing w:val="-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ttri</w:t>
      </w:r>
      <w:r w:rsidRPr="009476DA">
        <w:rPr>
          <w:rFonts w:asciiTheme="minorHAnsi" w:hAnsiTheme="minorHAnsi" w:cstheme="minorHAnsi"/>
          <w:b/>
          <w:i/>
          <w:spacing w:val="1"/>
          <w:sz w:val="18"/>
          <w:szCs w:val="18"/>
        </w:rPr>
        <w:t>b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ut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b/>
          <w:i/>
          <w:sz w:val="18"/>
          <w:szCs w:val="18"/>
        </w:rPr>
        <w:t>s</w:t>
      </w:r>
    </w:p>
    <w:p w14:paraId="53C74D09" w14:textId="77777777" w:rsidR="008D7C5C" w:rsidRPr="009476DA" w:rsidRDefault="008D7C5C">
      <w:pPr>
        <w:spacing w:before="7" w:line="100" w:lineRule="exact"/>
        <w:rPr>
          <w:rFonts w:asciiTheme="minorHAnsi" w:hAnsiTheme="minorHAnsi" w:cstheme="minorHAnsi"/>
          <w:sz w:val="9"/>
          <w:szCs w:val="9"/>
        </w:rPr>
      </w:pPr>
    </w:p>
    <w:p w14:paraId="1FE3237E" w14:textId="77777777" w:rsidR="008D7C5C" w:rsidRPr="009476DA" w:rsidRDefault="009476DA">
      <w:pPr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9476DA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ta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9476DA">
        <w:rPr>
          <w:rFonts w:asciiTheme="minorHAnsi" w:hAnsiTheme="minorHAnsi" w:cstheme="minorHAnsi"/>
          <w:sz w:val="18"/>
          <w:szCs w:val="18"/>
        </w:rPr>
        <w:t>li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9476DA">
        <w:rPr>
          <w:rFonts w:asciiTheme="minorHAnsi" w:hAnsiTheme="minorHAnsi" w:cstheme="minorHAnsi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als</w:t>
      </w:r>
      <w:r w:rsidRPr="009476DA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ob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j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9476DA">
        <w:rPr>
          <w:rFonts w:asciiTheme="minorHAnsi" w:hAnsiTheme="minorHAnsi" w:cstheme="minorHAnsi"/>
          <w:sz w:val="18"/>
          <w:szCs w:val="18"/>
        </w:rPr>
        <w:t>ti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>v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.</w:t>
      </w:r>
    </w:p>
    <w:p w14:paraId="67D56EB7" w14:textId="77777777" w:rsidR="008D7C5C" w:rsidRPr="009476DA" w:rsidRDefault="009476DA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9476DA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K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9476DA">
        <w:rPr>
          <w:rFonts w:asciiTheme="minorHAnsi" w:hAnsiTheme="minorHAnsi" w:cstheme="minorHAnsi"/>
          <w:sz w:val="18"/>
          <w:szCs w:val="18"/>
        </w:rPr>
        <w:t>le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ta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cial</w:t>
      </w:r>
      <w:r w:rsidRPr="009476DA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9476DA">
        <w:rPr>
          <w:rFonts w:asciiTheme="minorHAnsi" w:hAnsiTheme="minorHAnsi" w:cstheme="minorHAnsi"/>
          <w:sz w:val="18"/>
          <w:szCs w:val="18"/>
        </w:rPr>
        <w:t>ati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9476DA">
        <w:rPr>
          <w:rFonts w:asciiTheme="minorHAnsi" w:hAnsiTheme="minorHAnsi" w:cstheme="minorHAnsi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hn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ogy</w:t>
      </w:r>
      <w:r w:rsidRPr="009476DA">
        <w:rPr>
          <w:rFonts w:asciiTheme="minorHAnsi" w:hAnsiTheme="minorHAnsi" w:cstheme="minorHAnsi"/>
          <w:sz w:val="18"/>
          <w:szCs w:val="18"/>
        </w:rPr>
        <w:t>.</w:t>
      </w:r>
    </w:p>
    <w:p w14:paraId="02054970" w14:textId="77777777" w:rsidR="008D7C5C" w:rsidRPr="009476DA" w:rsidRDefault="009476DA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9476DA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ro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9476DA">
        <w:rPr>
          <w:rFonts w:asciiTheme="minorHAnsi" w:hAnsiTheme="minorHAnsi" w:cstheme="minorHAnsi"/>
          <w:sz w:val="18"/>
          <w:szCs w:val="18"/>
        </w:rPr>
        <w:t>en</w:t>
      </w:r>
      <w:r w:rsidRPr="009476DA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tra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9476DA">
        <w:rPr>
          <w:rFonts w:asciiTheme="minorHAnsi" w:hAnsiTheme="minorHAnsi" w:cstheme="minorHAnsi"/>
          <w:sz w:val="18"/>
          <w:szCs w:val="18"/>
        </w:rPr>
        <w:t>k</w:t>
      </w:r>
      <w:r w:rsidRPr="009476DA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cor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9476DA">
        <w:rPr>
          <w:rFonts w:asciiTheme="minorHAnsi" w:hAnsiTheme="minorHAnsi" w:cstheme="minorHAnsi"/>
          <w:sz w:val="18"/>
          <w:szCs w:val="18"/>
        </w:rPr>
        <w:t>el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9476DA">
        <w:rPr>
          <w:rFonts w:asciiTheme="minorHAnsi" w:hAnsiTheme="minorHAnsi" w:cstheme="minorHAnsi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ti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bu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trat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9476DA">
        <w:rPr>
          <w:rFonts w:asciiTheme="minorHAnsi" w:hAnsiTheme="minorHAnsi" w:cstheme="minorHAnsi"/>
          <w:sz w:val="18"/>
          <w:szCs w:val="18"/>
        </w:rPr>
        <w:t>ies.</w:t>
      </w:r>
    </w:p>
    <w:p w14:paraId="1FDEF0D5" w14:textId="77777777" w:rsidR="008D7C5C" w:rsidRPr="009476DA" w:rsidRDefault="009476DA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9476DA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Ha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4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9476DA">
        <w:rPr>
          <w:rFonts w:asciiTheme="minorHAnsi" w:hAnsiTheme="minorHAnsi" w:cstheme="minorHAnsi"/>
          <w:sz w:val="18"/>
          <w:szCs w:val="18"/>
        </w:rPr>
        <w:t>at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ppro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9476DA">
        <w:rPr>
          <w:rFonts w:asciiTheme="minorHAnsi" w:hAnsiTheme="minorHAnsi" w:cstheme="minorHAnsi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to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 xml:space="preserve"> s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>-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ks</w:t>
      </w:r>
      <w:r w:rsidRPr="009476DA">
        <w:rPr>
          <w:rFonts w:asciiTheme="minorHAnsi" w:hAnsiTheme="minorHAnsi" w:cstheme="minorHAnsi"/>
          <w:sz w:val="18"/>
          <w:szCs w:val="18"/>
        </w:rPr>
        <w:t>.</w:t>
      </w:r>
    </w:p>
    <w:p w14:paraId="46C9D620" w14:textId="77777777" w:rsidR="008D7C5C" w:rsidRPr="009476DA" w:rsidRDefault="009476DA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  </w:t>
      </w:r>
      <w:r w:rsidRPr="009476DA">
        <w:rPr>
          <w:rFonts w:asciiTheme="minorHAnsi" w:eastAsia="Segoe MDL2 Assets" w:hAnsiTheme="minorHAnsi" w:cstheme="minorHAnsi"/>
          <w:spacing w:val="13"/>
          <w:w w:val="45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2"/>
          <w:position w:val="-1"/>
          <w:sz w:val="18"/>
          <w:szCs w:val="18"/>
        </w:rPr>
        <w:t>w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2"/>
          <w:position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9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-3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-2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2"/>
          <w:position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it</w:t>
      </w:r>
      <w:r w:rsidRPr="009476DA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v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2"/>
          <w:position w:val="-1"/>
          <w:sz w:val="18"/>
          <w:szCs w:val="18"/>
        </w:rPr>
        <w:t>t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y</w:t>
      </w:r>
      <w:r w:rsidRPr="009476DA">
        <w:rPr>
          <w:rFonts w:asciiTheme="minorHAnsi" w:hAnsiTheme="minorHAnsi" w:cstheme="minorHAnsi"/>
          <w:spacing w:val="-9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position w:val="-1"/>
          <w:sz w:val="18"/>
          <w:szCs w:val="18"/>
        </w:rPr>
        <w:t>t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lt</w:t>
      </w:r>
      <w:r w:rsidRPr="009476DA">
        <w:rPr>
          <w:rFonts w:asciiTheme="minorHAnsi" w:hAnsiTheme="minorHAnsi" w:cstheme="minorHAnsi"/>
          <w:spacing w:val="-2"/>
          <w:position w:val="-1"/>
          <w:sz w:val="18"/>
          <w:szCs w:val="18"/>
        </w:rPr>
        <w:t>u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al</w:t>
      </w:r>
      <w:r w:rsidRPr="009476DA">
        <w:rPr>
          <w:rFonts w:asciiTheme="minorHAnsi" w:hAnsiTheme="minorHAnsi" w:cstheme="minorHAnsi"/>
          <w:spacing w:val="-6"/>
          <w:position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position w:val="-1"/>
          <w:sz w:val="18"/>
          <w:szCs w:val="18"/>
        </w:rPr>
        <w:t>d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v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3"/>
          <w:position w:val="-1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2"/>
          <w:position w:val="-1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-4"/>
          <w:position w:val="-1"/>
          <w:sz w:val="18"/>
          <w:szCs w:val="18"/>
        </w:rPr>
        <w:t>y</w:t>
      </w:r>
      <w:r w:rsidRPr="009476DA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482863B0" w14:textId="77777777" w:rsidR="008D7C5C" w:rsidRPr="009476DA" w:rsidRDefault="009476DA">
      <w:pPr>
        <w:spacing w:before="2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9476DA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kn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9476DA">
        <w:rPr>
          <w:rFonts w:asciiTheme="minorHAnsi" w:hAnsiTheme="minorHAnsi" w:cstheme="minorHAnsi"/>
          <w:sz w:val="18"/>
          <w:szCs w:val="18"/>
        </w:rPr>
        <w:t>le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d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x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in</w:t>
      </w:r>
      <w:r w:rsidRPr="009476DA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476DA">
        <w:rPr>
          <w:rFonts w:asciiTheme="minorHAnsi" w:hAnsiTheme="minorHAnsi" w:cstheme="minorHAnsi"/>
          <w:sz w:val="18"/>
          <w:szCs w:val="18"/>
        </w:rPr>
        <w:t>y</w:t>
      </w:r>
      <w:r w:rsidRPr="009476DA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pro</w:t>
      </w:r>
      <w:r w:rsidRPr="009476DA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9476DA">
        <w:rPr>
          <w:rFonts w:asciiTheme="minorHAnsi" w:hAnsiTheme="minorHAnsi" w:cstheme="minorHAnsi"/>
          <w:sz w:val="18"/>
          <w:szCs w:val="18"/>
        </w:rPr>
        <w:t>es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al</w:t>
      </w:r>
      <w:r w:rsidRPr="009476DA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nn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7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.</w:t>
      </w:r>
    </w:p>
    <w:p w14:paraId="50853D83" w14:textId="77777777" w:rsidR="008D7C5C" w:rsidRPr="009476DA" w:rsidRDefault="009476DA">
      <w:pPr>
        <w:spacing w:before="1" w:line="597" w:lineRule="auto"/>
        <w:ind w:right="1673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9476DA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De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476DA">
        <w:rPr>
          <w:rFonts w:asciiTheme="minorHAnsi" w:hAnsiTheme="minorHAnsi" w:cstheme="minorHAnsi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 xml:space="preserve">a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pr</w:t>
      </w:r>
      <w:r w:rsidRPr="009476DA">
        <w:rPr>
          <w:rFonts w:asciiTheme="minorHAnsi" w:hAnsiTheme="minorHAnsi" w:cstheme="minorHAnsi"/>
          <w:sz w:val="18"/>
          <w:szCs w:val="18"/>
        </w:rPr>
        <w:t>es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su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9476DA">
        <w:rPr>
          <w:rFonts w:asciiTheme="minorHAnsi" w:hAnsiTheme="minorHAnsi" w:cstheme="minorHAnsi"/>
          <w:sz w:val="18"/>
          <w:szCs w:val="18"/>
        </w:rPr>
        <w:t>,</w:t>
      </w:r>
      <w:r w:rsidRPr="009476DA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mm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cial</w:t>
      </w:r>
      <w:r w:rsidRPr="009476DA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dr</w:t>
      </w:r>
      <w:r w:rsidRPr="009476DA">
        <w:rPr>
          <w:rFonts w:asciiTheme="minorHAnsi" w:hAnsiTheme="minorHAnsi" w:cstheme="minorHAnsi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9476DA">
        <w:rPr>
          <w:rFonts w:asciiTheme="minorHAnsi" w:hAnsiTheme="minorHAnsi" w:cstheme="minorHAnsi"/>
          <w:sz w:val="18"/>
          <w:szCs w:val="18"/>
        </w:rPr>
        <w:t>en</w:t>
      </w:r>
      <w:r w:rsidRPr="009476DA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9476DA">
        <w:rPr>
          <w:rFonts w:asciiTheme="minorHAnsi" w:hAnsiTheme="minorHAnsi" w:cstheme="minorHAnsi"/>
          <w:sz w:val="18"/>
          <w:szCs w:val="18"/>
        </w:rPr>
        <w:t>ir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on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6"/>
          <w:sz w:val="18"/>
          <w:szCs w:val="18"/>
        </w:rPr>
        <w:t>t</w:t>
      </w:r>
      <w:r w:rsidRPr="009476DA">
        <w:rPr>
          <w:rFonts w:asciiTheme="minorHAnsi" w:hAnsiTheme="minorHAnsi" w:cstheme="minorHAnsi"/>
          <w:sz w:val="18"/>
          <w:szCs w:val="18"/>
        </w:rPr>
        <w:t xml:space="preserve">. 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DEMI</w:t>
      </w:r>
      <w:r w:rsidRPr="009476DA">
        <w:rPr>
          <w:rFonts w:asciiTheme="minorHAnsi" w:hAnsiTheme="minorHAnsi" w:cstheme="minorHAnsi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Q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U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9476DA">
        <w:rPr>
          <w:rFonts w:asciiTheme="minorHAnsi" w:hAnsiTheme="minorHAnsi" w:cstheme="minorHAnsi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-22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ON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</w:p>
    <w:p w14:paraId="2295BDFB" w14:textId="77777777" w:rsidR="008D7C5C" w:rsidRPr="009476DA" w:rsidRDefault="009476DA">
      <w:pPr>
        <w:spacing w:line="180" w:lineRule="exact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b/>
          <w:i/>
          <w:spacing w:val="1"/>
          <w:position w:val="1"/>
          <w:sz w:val="18"/>
          <w:szCs w:val="18"/>
        </w:rPr>
        <w:t>B</w:t>
      </w:r>
      <w:r w:rsidRPr="009476DA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ir</w:t>
      </w:r>
      <w:r w:rsidRPr="009476DA">
        <w:rPr>
          <w:rFonts w:asciiTheme="minorHAnsi" w:hAnsiTheme="minorHAnsi" w:cstheme="minorHAnsi"/>
          <w:b/>
          <w:i/>
          <w:spacing w:val="6"/>
          <w:position w:val="1"/>
          <w:sz w:val="18"/>
          <w:szCs w:val="18"/>
        </w:rPr>
        <w:t>m</w:t>
      </w:r>
      <w:r w:rsidRPr="009476DA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in</w:t>
      </w:r>
      <w:r w:rsidRPr="009476DA">
        <w:rPr>
          <w:rFonts w:asciiTheme="minorHAnsi" w:hAnsiTheme="minorHAnsi" w:cstheme="minorHAnsi"/>
          <w:b/>
          <w:i/>
          <w:spacing w:val="3"/>
          <w:position w:val="1"/>
          <w:sz w:val="18"/>
          <w:szCs w:val="18"/>
        </w:rPr>
        <w:t>g</w:t>
      </w:r>
      <w:r w:rsidRPr="009476DA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h</w:t>
      </w:r>
      <w:r w:rsidRPr="009476DA">
        <w:rPr>
          <w:rFonts w:asciiTheme="minorHAnsi" w:hAnsiTheme="minorHAnsi" w:cstheme="minorHAnsi"/>
          <w:b/>
          <w:i/>
          <w:spacing w:val="1"/>
          <w:position w:val="1"/>
          <w:sz w:val="18"/>
          <w:szCs w:val="18"/>
        </w:rPr>
        <w:t>a</w:t>
      </w:r>
      <w:r w:rsidRPr="009476DA">
        <w:rPr>
          <w:rFonts w:asciiTheme="minorHAnsi" w:hAnsiTheme="minorHAnsi" w:cstheme="minorHAnsi"/>
          <w:b/>
          <w:i/>
          <w:position w:val="1"/>
          <w:sz w:val="18"/>
          <w:szCs w:val="18"/>
        </w:rPr>
        <w:t>m</w:t>
      </w:r>
      <w:r w:rsidRPr="009476DA">
        <w:rPr>
          <w:rFonts w:asciiTheme="minorHAnsi" w:hAnsiTheme="minorHAnsi" w:cstheme="minorHAnsi"/>
          <w:b/>
          <w:i/>
          <w:spacing w:val="-5"/>
          <w:position w:val="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b/>
          <w:i/>
          <w:spacing w:val="3"/>
          <w:position w:val="1"/>
          <w:sz w:val="18"/>
          <w:szCs w:val="18"/>
        </w:rPr>
        <w:t>o</w:t>
      </w:r>
      <w:r w:rsidRPr="009476DA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rt</w:t>
      </w:r>
      <w:r w:rsidRPr="009476DA">
        <w:rPr>
          <w:rFonts w:asciiTheme="minorHAnsi" w:hAnsiTheme="minorHAnsi" w:cstheme="minorHAnsi"/>
          <w:b/>
          <w:i/>
          <w:position w:val="1"/>
          <w:sz w:val="18"/>
          <w:szCs w:val="18"/>
        </w:rPr>
        <w:t>h</w:t>
      </w:r>
      <w:r w:rsidRPr="009476DA">
        <w:rPr>
          <w:rFonts w:asciiTheme="minorHAnsi" w:hAnsiTheme="minorHAnsi" w:cstheme="minorHAnsi"/>
          <w:b/>
          <w:i/>
          <w:spacing w:val="-1"/>
          <w:position w:val="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Uni</w:t>
      </w:r>
      <w:r w:rsidRPr="009476DA">
        <w:rPr>
          <w:rFonts w:asciiTheme="minorHAnsi" w:hAnsiTheme="minorHAnsi" w:cstheme="minorHAnsi"/>
          <w:b/>
          <w:i/>
          <w:spacing w:val="3"/>
          <w:position w:val="1"/>
          <w:sz w:val="18"/>
          <w:szCs w:val="18"/>
        </w:rPr>
        <w:t>ve</w:t>
      </w:r>
      <w:r w:rsidRPr="009476DA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rsi</w:t>
      </w:r>
      <w:r w:rsidRPr="009476DA">
        <w:rPr>
          <w:rFonts w:asciiTheme="minorHAnsi" w:hAnsiTheme="minorHAnsi" w:cstheme="minorHAnsi"/>
          <w:b/>
          <w:i/>
          <w:position w:val="1"/>
          <w:sz w:val="18"/>
          <w:szCs w:val="18"/>
        </w:rPr>
        <w:t xml:space="preserve">ty             </w:t>
      </w:r>
      <w:r w:rsidRPr="009476DA">
        <w:rPr>
          <w:rFonts w:asciiTheme="minorHAnsi" w:hAnsiTheme="minorHAnsi" w:cstheme="minorHAnsi"/>
          <w:b/>
          <w:i/>
          <w:spacing w:val="21"/>
          <w:position w:val="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b/>
          <w:i/>
          <w:spacing w:val="1"/>
          <w:position w:val="1"/>
          <w:sz w:val="18"/>
          <w:szCs w:val="18"/>
        </w:rPr>
        <w:t>2</w:t>
      </w:r>
      <w:r w:rsidRPr="009476DA">
        <w:rPr>
          <w:rFonts w:asciiTheme="minorHAnsi" w:hAnsiTheme="minorHAnsi" w:cstheme="minorHAnsi"/>
          <w:b/>
          <w:i/>
          <w:spacing w:val="3"/>
          <w:position w:val="1"/>
          <w:sz w:val="18"/>
          <w:szCs w:val="18"/>
        </w:rPr>
        <w:t>0</w:t>
      </w:r>
      <w:r w:rsidRPr="009476DA">
        <w:rPr>
          <w:rFonts w:asciiTheme="minorHAnsi" w:hAnsiTheme="minorHAnsi" w:cstheme="minorHAnsi"/>
          <w:b/>
          <w:i/>
          <w:spacing w:val="10"/>
          <w:position w:val="1"/>
          <w:sz w:val="18"/>
          <w:szCs w:val="18"/>
        </w:rPr>
        <w:t>0</w:t>
      </w:r>
      <w:r w:rsidRPr="009476DA">
        <w:rPr>
          <w:rFonts w:asciiTheme="minorHAnsi" w:hAnsiTheme="minorHAnsi" w:cstheme="minorHAnsi"/>
          <w:b/>
          <w:i/>
          <w:position w:val="1"/>
          <w:sz w:val="18"/>
          <w:szCs w:val="18"/>
        </w:rPr>
        <w:t>5 -</w:t>
      </w:r>
      <w:r w:rsidRPr="009476DA">
        <w:rPr>
          <w:rFonts w:asciiTheme="minorHAnsi" w:hAnsiTheme="minorHAnsi" w:cstheme="minorHAnsi"/>
          <w:b/>
          <w:i/>
          <w:spacing w:val="5"/>
          <w:position w:val="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b/>
          <w:i/>
          <w:spacing w:val="1"/>
          <w:position w:val="1"/>
          <w:sz w:val="18"/>
          <w:szCs w:val="18"/>
        </w:rPr>
        <w:t>2</w:t>
      </w:r>
      <w:r w:rsidRPr="009476DA">
        <w:rPr>
          <w:rFonts w:asciiTheme="minorHAnsi" w:hAnsiTheme="minorHAnsi" w:cstheme="minorHAnsi"/>
          <w:b/>
          <w:i/>
          <w:spacing w:val="3"/>
          <w:position w:val="1"/>
          <w:sz w:val="18"/>
          <w:szCs w:val="18"/>
        </w:rPr>
        <w:t>0</w:t>
      </w:r>
      <w:r w:rsidRPr="009476DA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0</w:t>
      </w:r>
      <w:r w:rsidRPr="009476DA">
        <w:rPr>
          <w:rFonts w:asciiTheme="minorHAnsi" w:hAnsiTheme="minorHAnsi" w:cstheme="minorHAnsi"/>
          <w:b/>
          <w:i/>
          <w:position w:val="1"/>
          <w:sz w:val="18"/>
          <w:szCs w:val="18"/>
        </w:rPr>
        <w:t>8</w:t>
      </w:r>
    </w:p>
    <w:p w14:paraId="65A61588" w14:textId="77777777" w:rsidR="008D7C5C" w:rsidRPr="009476DA" w:rsidRDefault="009476DA">
      <w:pPr>
        <w:spacing w:before="29"/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si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pera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Ma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z w:val="18"/>
          <w:szCs w:val="18"/>
        </w:rPr>
        <w:t xml:space="preserve">t         </w:t>
      </w:r>
      <w:r w:rsidRPr="009476DA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9476DA">
        <w:rPr>
          <w:rFonts w:asciiTheme="minorHAnsi" w:hAnsiTheme="minorHAnsi" w:cstheme="minorHAnsi"/>
          <w:sz w:val="18"/>
          <w:szCs w:val="18"/>
        </w:rPr>
        <w:t xml:space="preserve">A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(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)</w:t>
      </w:r>
    </w:p>
    <w:p w14:paraId="2F94E9F5" w14:textId="77777777" w:rsidR="008D7C5C" w:rsidRPr="009476DA" w:rsidRDefault="008D7C5C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7EE036E3" w14:textId="77777777" w:rsidR="008D7C5C" w:rsidRPr="009476DA" w:rsidRDefault="009476DA">
      <w:pPr>
        <w:rPr>
          <w:rFonts w:asciiTheme="minorHAnsi" w:hAnsiTheme="minorHAnsi" w:cstheme="minorHAnsi"/>
          <w:sz w:val="18"/>
          <w:szCs w:val="18"/>
        </w:rPr>
      </w:pPr>
      <w:r w:rsidRPr="009476DA">
        <w:rPr>
          <w:rFonts w:asciiTheme="minorHAnsi" w:hAnsiTheme="minorHAnsi" w:cstheme="minorHAnsi"/>
          <w:b/>
          <w:i/>
          <w:spacing w:val="1"/>
          <w:sz w:val="18"/>
          <w:szCs w:val="18"/>
        </w:rPr>
        <w:t>B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ir</w:t>
      </w:r>
      <w:r w:rsidRPr="009476DA">
        <w:rPr>
          <w:rFonts w:asciiTheme="minorHAnsi" w:hAnsiTheme="minorHAnsi" w:cstheme="minorHAnsi"/>
          <w:b/>
          <w:i/>
          <w:spacing w:val="6"/>
          <w:sz w:val="18"/>
          <w:szCs w:val="18"/>
        </w:rPr>
        <w:t>m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in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g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h</w:t>
      </w:r>
      <w:r w:rsidRPr="009476DA">
        <w:rPr>
          <w:rFonts w:asciiTheme="minorHAnsi" w:hAnsiTheme="minorHAnsi" w:cstheme="minorHAnsi"/>
          <w:b/>
          <w:i/>
          <w:spacing w:val="1"/>
          <w:sz w:val="18"/>
          <w:szCs w:val="18"/>
        </w:rPr>
        <w:t>a</w:t>
      </w:r>
      <w:r w:rsidRPr="009476DA">
        <w:rPr>
          <w:rFonts w:asciiTheme="minorHAnsi" w:hAnsiTheme="minorHAnsi" w:cstheme="minorHAnsi"/>
          <w:b/>
          <w:i/>
          <w:sz w:val="18"/>
          <w:szCs w:val="18"/>
        </w:rPr>
        <w:t>m</w:t>
      </w:r>
      <w:r w:rsidRPr="009476DA">
        <w:rPr>
          <w:rFonts w:asciiTheme="minorHAnsi" w:hAnsiTheme="minorHAnsi" w:cstheme="minorHAnsi"/>
          <w:b/>
          <w:i/>
          <w:spacing w:val="-5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S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ut</w:t>
      </w:r>
      <w:r w:rsidRPr="009476DA">
        <w:rPr>
          <w:rFonts w:asciiTheme="minorHAnsi" w:hAnsiTheme="minorHAnsi" w:cstheme="minorHAnsi"/>
          <w:b/>
          <w:i/>
          <w:sz w:val="18"/>
          <w:szCs w:val="18"/>
        </w:rPr>
        <w:t>h</w:t>
      </w:r>
      <w:r w:rsidRPr="009476DA">
        <w:rPr>
          <w:rFonts w:asciiTheme="minorHAnsi" w:hAnsiTheme="minorHAnsi" w:cstheme="minorHAnsi"/>
          <w:b/>
          <w:i/>
          <w:spacing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l</w:t>
      </w:r>
      <w:r w:rsidRPr="009476DA">
        <w:rPr>
          <w:rFonts w:asciiTheme="minorHAnsi" w:hAnsiTheme="minorHAnsi" w:cstheme="minorHAnsi"/>
          <w:b/>
          <w:i/>
          <w:sz w:val="18"/>
          <w:szCs w:val="18"/>
        </w:rPr>
        <w:t>l</w:t>
      </w:r>
      <w:r w:rsidRPr="009476DA">
        <w:rPr>
          <w:rFonts w:asciiTheme="minorHAnsi" w:hAnsiTheme="minorHAnsi" w:cstheme="minorHAnsi"/>
          <w:b/>
          <w:i/>
          <w:spacing w:val="2"/>
          <w:sz w:val="18"/>
          <w:szCs w:val="18"/>
        </w:rPr>
        <w:t>e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g</w:t>
      </w:r>
      <w:r w:rsidRPr="009476DA">
        <w:rPr>
          <w:rFonts w:asciiTheme="minorHAnsi" w:hAnsiTheme="minorHAnsi" w:cstheme="minorHAnsi"/>
          <w:b/>
          <w:i/>
          <w:sz w:val="18"/>
          <w:szCs w:val="18"/>
        </w:rPr>
        <w:t xml:space="preserve">e                </w:t>
      </w:r>
      <w:r w:rsidRPr="009476DA">
        <w:rPr>
          <w:rFonts w:asciiTheme="minorHAnsi" w:hAnsiTheme="minorHAnsi" w:cstheme="minorHAnsi"/>
          <w:b/>
          <w:i/>
          <w:spacing w:val="2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b/>
          <w:i/>
          <w:spacing w:val="1"/>
          <w:sz w:val="18"/>
          <w:szCs w:val="18"/>
        </w:rPr>
        <w:t>2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9476DA">
        <w:rPr>
          <w:rFonts w:asciiTheme="minorHAnsi" w:hAnsiTheme="minorHAnsi" w:cstheme="minorHAnsi"/>
          <w:b/>
          <w:i/>
          <w:spacing w:val="10"/>
          <w:sz w:val="18"/>
          <w:szCs w:val="18"/>
        </w:rPr>
        <w:t>0</w:t>
      </w:r>
      <w:r w:rsidRPr="009476DA">
        <w:rPr>
          <w:rFonts w:asciiTheme="minorHAnsi" w:hAnsiTheme="minorHAnsi" w:cstheme="minorHAnsi"/>
          <w:b/>
          <w:i/>
          <w:sz w:val="18"/>
          <w:szCs w:val="18"/>
        </w:rPr>
        <w:t>3 -</w:t>
      </w:r>
      <w:r w:rsidRPr="009476DA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9476DA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9476DA">
        <w:rPr>
          <w:rFonts w:asciiTheme="minorHAnsi" w:hAnsiTheme="minorHAnsi" w:cstheme="minorHAnsi"/>
          <w:b/>
          <w:i/>
          <w:spacing w:val="4"/>
          <w:sz w:val="18"/>
          <w:szCs w:val="18"/>
        </w:rPr>
        <w:t>0</w:t>
      </w:r>
      <w:r w:rsidRPr="009476DA">
        <w:rPr>
          <w:rFonts w:asciiTheme="minorHAnsi" w:hAnsiTheme="minorHAnsi" w:cstheme="minorHAnsi"/>
          <w:b/>
          <w:i/>
          <w:sz w:val="18"/>
          <w:szCs w:val="18"/>
        </w:rPr>
        <w:t>5</w:t>
      </w:r>
    </w:p>
    <w:p w14:paraId="7AA6AF54" w14:textId="77777777" w:rsidR="008D7C5C" w:rsidRPr="009476DA" w:rsidRDefault="009476DA">
      <w:pPr>
        <w:spacing w:before="29" w:line="543" w:lineRule="auto"/>
        <w:ind w:right="2132"/>
        <w:rPr>
          <w:rFonts w:asciiTheme="minorHAnsi" w:hAnsiTheme="minorHAnsi" w:cstheme="minorHAnsi"/>
          <w:sz w:val="18"/>
          <w:szCs w:val="18"/>
        </w:rPr>
        <w:sectPr w:rsidR="008D7C5C" w:rsidRPr="009476DA">
          <w:pgSz w:w="11920" w:h="16840"/>
          <w:pgMar w:top="840" w:right="840" w:bottom="280" w:left="580" w:header="720" w:footer="720" w:gutter="0"/>
          <w:cols w:num="2" w:space="720" w:equalWidth="0">
            <w:col w:w="2315" w:space="998"/>
            <w:col w:w="7187"/>
          </w:cols>
        </w:sectPr>
      </w:pP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L</w:t>
      </w:r>
      <w:r w:rsidRPr="009476DA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el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476DA">
        <w:rPr>
          <w:rFonts w:asciiTheme="minorHAnsi" w:hAnsiTheme="minorHAnsi" w:cstheme="minorHAnsi"/>
          <w:sz w:val="18"/>
          <w:szCs w:val="18"/>
        </w:rPr>
        <w:t>: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Ma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(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9476DA">
        <w:rPr>
          <w:rFonts w:asciiTheme="minorHAnsi" w:hAnsiTheme="minorHAnsi" w:cstheme="minorHAnsi"/>
          <w:sz w:val="18"/>
          <w:szCs w:val="18"/>
        </w:rPr>
        <w:t xml:space="preserve">)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E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ng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lis</w:t>
      </w:r>
      <w:r w:rsidRPr="009476DA">
        <w:rPr>
          <w:rFonts w:asciiTheme="minorHAnsi" w:hAnsiTheme="minorHAnsi" w:cstheme="minorHAnsi"/>
          <w:sz w:val="18"/>
          <w:szCs w:val="18"/>
        </w:rPr>
        <w:t xml:space="preserve">h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(</w:t>
      </w:r>
      <w:r w:rsidRPr="009476DA">
        <w:rPr>
          <w:rFonts w:asciiTheme="minorHAnsi" w:hAnsiTheme="minorHAnsi" w:cstheme="minorHAnsi"/>
          <w:sz w:val="18"/>
          <w:szCs w:val="18"/>
        </w:rPr>
        <w:t>A)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9476DA">
        <w:rPr>
          <w:rFonts w:asciiTheme="minorHAnsi" w:hAnsiTheme="minorHAnsi" w:cstheme="minorHAnsi"/>
          <w:spacing w:val="-1"/>
          <w:sz w:val="18"/>
          <w:szCs w:val="18"/>
        </w:rPr>
        <w:t>y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si</w:t>
      </w:r>
      <w:r w:rsidRPr="009476DA">
        <w:rPr>
          <w:rFonts w:asciiTheme="minorHAnsi" w:hAnsiTheme="minorHAnsi" w:cstheme="minorHAnsi"/>
          <w:sz w:val="18"/>
          <w:szCs w:val="18"/>
        </w:rPr>
        <w:t xml:space="preserve">c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(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9476DA">
        <w:rPr>
          <w:rFonts w:asciiTheme="minorHAnsi" w:hAnsiTheme="minorHAnsi" w:cstheme="minorHAnsi"/>
          <w:sz w:val="18"/>
          <w:szCs w:val="18"/>
        </w:rPr>
        <w:t>)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2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eo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9476DA">
        <w:rPr>
          <w:rFonts w:asciiTheme="minorHAnsi" w:hAnsiTheme="minorHAnsi" w:cstheme="minorHAnsi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9476DA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9476DA">
        <w:rPr>
          <w:rFonts w:asciiTheme="minorHAnsi" w:hAnsiTheme="minorHAnsi" w:cstheme="minorHAnsi"/>
          <w:sz w:val="18"/>
          <w:szCs w:val="18"/>
        </w:rPr>
        <w:t>y</w:t>
      </w:r>
      <w:r w:rsidRPr="009476DA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3"/>
          <w:sz w:val="18"/>
          <w:szCs w:val="18"/>
        </w:rPr>
        <w:t>(</w:t>
      </w:r>
      <w:r w:rsidRPr="009476DA">
        <w:rPr>
          <w:rFonts w:asciiTheme="minorHAnsi" w:hAnsiTheme="minorHAnsi" w:cstheme="minorHAnsi"/>
          <w:sz w:val="18"/>
          <w:szCs w:val="18"/>
        </w:rPr>
        <w:t xml:space="preserve">A) 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EN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>C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9476DA">
        <w:rPr>
          <w:rFonts w:asciiTheme="minorHAnsi" w:hAnsiTheme="minorHAnsi" w:cstheme="minorHAnsi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z w:val="18"/>
          <w:szCs w:val="18"/>
        </w:rPr>
        <w:t>–</w:t>
      </w:r>
      <w:r w:rsidRPr="009476DA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>v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>il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9476DA">
        <w:rPr>
          <w:rFonts w:asciiTheme="minorHAnsi" w:hAnsiTheme="minorHAnsi" w:cstheme="minorHAnsi"/>
          <w:spacing w:val="11"/>
          <w:sz w:val="18"/>
          <w:szCs w:val="18"/>
        </w:rPr>
        <w:t>b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>l</w:t>
      </w:r>
      <w:r w:rsidRPr="009476DA">
        <w:rPr>
          <w:rFonts w:asciiTheme="minorHAnsi" w:hAnsiTheme="minorHAnsi" w:cstheme="minorHAnsi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11"/>
          <w:sz w:val="18"/>
          <w:szCs w:val="18"/>
        </w:rPr>
        <w:t>o</w:t>
      </w:r>
      <w:r w:rsidRPr="009476DA">
        <w:rPr>
          <w:rFonts w:asciiTheme="minorHAnsi" w:hAnsiTheme="minorHAnsi" w:cstheme="minorHAnsi"/>
          <w:sz w:val="18"/>
          <w:szCs w:val="18"/>
        </w:rPr>
        <w:t>n</w:t>
      </w:r>
      <w:r w:rsidRPr="009476DA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>r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11"/>
          <w:sz w:val="18"/>
          <w:szCs w:val="18"/>
        </w:rPr>
        <w:t>q</w:t>
      </w:r>
      <w:r w:rsidRPr="009476DA">
        <w:rPr>
          <w:rFonts w:asciiTheme="minorHAnsi" w:hAnsiTheme="minorHAnsi" w:cstheme="minorHAnsi"/>
          <w:spacing w:val="8"/>
          <w:sz w:val="18"/>
          <w:szCs w:val="18"/>
        </w:rPr>
        <w:t>u</w:t>
      </w:r>
      <w:r w:rsidRPr="009476DA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9476DA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9476DA">
        <w:rPr>
          <w:rFonts w:asciiTheme="minorHAnsi" w:hAnsiTheme="minorHAnsi" w:cstheme="minorHAnsi"/>
          <w:spacing w:val="14"/>
          <w:sz w:val="18"/>
          <w:szCs w:val="18"/>
        </w:rPr>
        <w:t>t</w:t>
      </w:r>
      <w:r w:rsidRPr="009476DA">
        <w:rPr>
          <w:rFonts w:asciiTheme="minorHAnsi" w:hAnsiTheme="minorHAnsi" w:cstheme="minorHAnsi"/>
          <w:sz w:val="18"/>
          <w:szCs w:val="18"/>
        </w:rPr>
        <w:t>.</w:t>
      </w:r>
    </w:p>
    <w:p w14:paraId="186E8C6B" w14:textId="08F980E0" w:rsidR="008D7C5C" w:rsidRPr="009476DA" w:rsidRDefault="008D7C5C">
      <w:pPr>
        <w:spacing w:line="220" w:lineRule="exact"/>
        <w:ind w:left="115" w:right="167"/>
        <w:rPr>
          <w:rFonts w:asciiTheme="minorHAnsi" w:hAnsiTheme="minorHAnsi" w:cstheme="minorHAnsi"/>
          <w:sz w:val="18"/>
          <w:szCs w:val="18"/>
        </w:rPr>
      </w:pPr>
    </w:p>
    <w:sectPr w:rsidR="008D7C5C" w:rsidRPr="009476DA">
      <w:pgSz w:w="11920" w:h="16840"/>
      <w:pgMar w:top="1320" w:right="11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95A49"/>
    <w:multiLevelType w:val="multilevel"/>
    <w:tmpl w:val="E7E606F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C5C"/>
    <w:rsid w:val="008D7C5C"/>
    <w:rsid w:val="0094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EFBD0"/>
  <w15:docId w15:val="{797FC508-30DD-496E-89B1-AAC1AF60E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2021-05-18T08:56:00Z</dcterms:created>
  <dcterms:modified xsi:type="dcterms:W3CDTF">2021-05-18T09:00:00Z</dcterms:modified>
</cp:coreProperties>
</file>